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31D28D" w14:textId="0D0DBAAE" w:rsidR="00A3497F" w:rsidRPr="00CD02A7" w:rsidRDefault="00CD02A7" w:rsidP="00CD02A7">
      <w:pPr>
        <w:contextualSpacing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CD02A7">
        <w:rPr>
          <w:rFonts w:ascii="Times New Roman" w:hAnsi="Times New Roman" w:cs="Times New Roman"/>
          <w:i/>
          <w:iCs/>
          <w:sz w:val="24"/>
          <w:szCs w:val="24"/>
        </w:rPr>
        <w:t xml:space="preserve">Techninės specifikacijos </w:t>
      </w:r>
      <w:r w:rsidR="00A3497F" w:rsidRPr="00CD02A7">
        <w:rPr>
          <w:rFonts w:ascii="Times New Roman" w:hAnsi="Times New Roman" w:cs="Times New Roman"/>
          <w:i/>
          <w:iCs/>
          <w:sz w:val="24"/>
          <w:szCs w:val="24"/>
        </w:rPr>
        <w:t>Priedas Nr. 1</w:t>
      </w:r>
    </w:p>
    <w:p w14:paraId="64C246B0" w14:textId="77777777" w:rsidR="00CD02A7" w:rsidRDefault="00CD02A7" w:rsidP="006A527D">
      <w:pPr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ED2EC02" w14:textId="62BF6CEA" w:rsidR="0059270D" w:rsidRDefault="009125EB" w:rsidP="006A527D">
      <w:pPr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Sąvartyno</w:t>
      </w:r>
      <w:r w:rsidR="007C4EF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92E74">
        <w:rPr>
          <w:rFonts w:ascii="Times New Roman" w:hAnsi="Times New Roman" w:cs="Times New Roman"/>
          <w:b/>
          <w:bCs/>
          <w:sz w:val="24"/>
          <w:szCs w:val="24"/>
        </w:rPr>
        <w:t xml:space="preserve">atliekų </w:t>
      </w:r>
      <w:r w:rsidR="0059270D" w:rsidRPr="0059270D">
        <w:rPr>
          <w:rFonts w:ascii="Times New Roman" w:hAnsi="Times New Roman" w:cs="Times New Roman"/>
          <w:b/>
          <w:bCs/>
          <w:sz w:val="24"/>
          <w:szCs w:val="24"/>
        </w:rPr>
        <w:t>tvarkymo</w:t>
      </w:r>
      <w:r w:rsidR="00820385">
        <w:rPr>
          <w:rFonts w:ascii="Times New Roman" w:hAnsi="Times New Roman" w:cs="Times New Roman"/>
          <w:b/>
          <w:bCs/>
          <w:sz w:val="24"/>
          <w:szCs w:val="24"/>
        </w:rPr>
        <w:t xml:space="preserve"> apskaitos</w:t>
      </w:r>
      <w:r w:rsidR="0059270D" w:rsidRPr="0059270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74E5D">
        <w:rPr>
          <w:rFonts w:ascii="Times New Roman" w:hAnsi="Times New Roman" w:cs="Times New Roman"/>
          <w:b/>
          <w:bCs/>
          <w:sz w:val="24"/>
          <w:szCs w:val="24"/>
        </w:rPr>
        <w:t>sistemos</w:t>
      </w:r>
    </w:p>
    <w:p w14:paraId="0CB4E1F8" w14:textId="77777777" w:rsidR="00F143C5" w:rsidRDefault="0059270D" w:rsidP="006A527D">
      <w:pPr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270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143C5" w:rsidRPr="00040768">
        <w:rPr>
          <w:rFonts w:ascii="Times New Roman" w:hAnsi="Times New Roman" w:cs="Times New Roman"/>
          <w:b/>
          <w:bCs/>
          <w:sz w:val="24"/>
          <w:szCs w:val="24"/>
        </w:rPr>
        <w:t>Techninė specifikacija</w:t>
      </w:r>
    </w:p>
    <w:p w14:paraId="1E669855" w14:textId="17FE5ACC" w:rsidR="00967215" w:rsidRPr="00040768" w:rsidRDefault="00967215" w:rsidP="006A527D">
      <w:pPr>
        <w:contextualSpacing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967215">
        <w:rPr>
          <w:rFonts w:ascii="Times New Roman" w:hAnsi="Times New Roman" w:cs="Times New Roman"/>
          <w:b/>
          <w:bCs/>
          <w:i/>
          <w:iCs/>
          <w:color w:val="EE0000"/>
          <w:sz w:val="24"/>
          <w:szCs w:val="24"/>
        </w:rPr>
        <w:t>Ekonominis naudingumas</w:t>
      </w:r>
      <w:r>
        <w:rPr>
          <w:rFonts w:ascii="Times New Roman" w:hAnsi="Times New Roman" w:cs="Times New Roman"/>
          <w:b/>
          <w:bCs/>
          <w:i/>
          <w:iCs/>
          <w:color w:val="EE0000"/>
          <w:sz w:val="24"/>
          <w:szCs w:val="24"/>
        </w:rPr>
        <w:t xml:space="preserve"> Nr.5</w:t>
      </w:r>
      <w:r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124DA763" w14:textId="77777777" w:rsidR="006A527D" w:rsidRPr="00040768" w:rsidRDefault="006A527D" w:rsidP="006A527D">
      <w:pPr>
        <w:contextualSpacing/>
        <w:jc w:val="center"/>
        <w:rPr>
          <w:rFonts w:ascii="Times New Roman" w:hAnsi="Times New Roman" w:cs="Times New Roman"/>
          <w:b/>
          <w:bCs/>
        </w:rPr>
      </w:pPr>
    </w:p>
    <w:p w14:paraId="55D76ECF" w14:textId="7EE6821B" w:rsidR="00B64FF9" w:rsidRDefault="009125EB" w:rsidP="00EB6B1D">
      <w:pPr>
        <w:jc w:val="both"/>
        <w:rPr>
          <w:rFonts w:ascii="Times New Roman" w:hAnsi="Times New Roman" w:cs="Times New Roman"/>
          <w:bCs/>
        </w:rPr>
      </w:pPr>
      <w:bookmarkStart w:id="0" w:name="_Hlk3803816"/>
      <w:r>
        <w:rPr>
          <w:rFonts w:ascii="Times New Roman" w:hAnsi="Times New Roman" w:cs="Times New Roman"/>
          <w:bCs/>
        </w:rPr>
        <w:t>Sąv</w:t>
      </w:r>
      <w:r w:rsidR="00292E74"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Cs/>
        </w:rPr>
        <w:t>rtyno</w:t>
      </w:r>
      <w:r w:rsidR="00FD7674">
        <w:rPr>
          <w:rFonts w:ascii="Times New Roman" w:hAnsi="Times New Roman" w:cs="Times New Roman"/>
          <w:bCs/>
        </w:rPr>
        <w:t xml:space="preserve"> </w:t>
      </w:r>
      <w:r w:rsidR="00292E74">
        <w:rPr>
          <w:rFonts w:ascii="Times New Roman" w:hAnsi="Times New Roman" w:cs="Times New Roman"/>
          <w:bCs/>
        </w:rPr>
        <w:t xml:space="preserve">atliekų </w:t>
      </w:r>
      <w:r w:rsidR="004B143C" w:rsidRPr="00040768">
        <w:rPr>
          <w:rFonts w:ascii="Times New Roman" w:hAnsi="Times New Roman" w:cs="Times New Roman"/>
          <w:bCs/>
        </w:rPr>
        <w:t>tvarkymo</w:t>
      </w:r>
      <w:r w:rsidR="00820385">
        <w:rPr>
          <w:rFonts w:ascii="Times New Roman" w:hAnsi="Times New Roman" w:cs="Times New Roman"/>
          <w:bCs/>
        </w:rPr>
        <w:t xml:space="preserve"> apskaitos</w:t>
      </w:r>
      <w:r w:rsidR="004B143C" w:rsidRPr="00040768">
        <w:rPr>
          <w:rFonts w:ascii="Times New Roman" w:hAnsi="Times New Roman" w:cs="Times New Roman"/>
          <w:bCs/>
        </w:rPr>
        <w:t xml:space="preserve"> </w:t>
      </w:r>
      <w:bookmarkEnd w:id="0"/>
      <w:r w:rsidR="00774E5D">
        <w:rPr>
          <w:rFonts w:ascii="Times New Roman" w:hAnsi="Times New Roman" w:cs="Times New Roman"/>
          <w:bCs/>
        </w:rPr>
        <w:t>sistema</w:t>
      </w:r>
      <w:r w:rsidR="004B143C" w:rsidRPr="00040768">
        <w:rPr>
          <w:rFonts w:ascii="Times New Roman" w:hAnsi="Times New Roman" w:cs="Times New Roman"/>
          <w:bCs/>
        </w:rPr>
        <w:t xml:space="preserve">, skirta </w:t>
      </w:r>
      <w:r w:rsidR="00790D55" w:rsidRPr="00040768">
        <w:rPr>
          <w:rFonts w:ascii="Times New Roman" w:hAnsi="Times New Roman" w:cs="Times New Roman"/>
          <w:bCs/>
        </w:rPr>
        <w:t xml:space="preserve">nepavojingų </w:t>
      </w:r>
      <w:r w:rsidR="004B143C" w:rsidRPr="00040768">
        <w:rPr>
          <w:rFonts w:ascii="Times New Roman" w:hAnsi="Times New Roman" w:cs="Times New Roman"/>
          <w:bCs/>
        </w:rPr>
        <w:t>atliekų sąvartynų</w:t>
      </w:r>
      <w:r w:rsidR="00790D55" w:rsidRPr="00040768">
        <w:rPr>
          <w:rFonts w:ascii="Times New Roman" w:hAnsi="Times New Roman" w:cs="Times New Roman"/>
          <w:bCs/>
        </w:rPr>
        <w:t xml:space="preserve"> atliekų svėrimo ir deklaracijų apskaitos vykdymui</w:t>
      </w:r>
      <w:r w:rsidR="00B64FF9">
        <w:rPr>
          <w:rFonts w:ascii="Times New Roman" w:hAnsi="Times New Roman" w:cs="Times New Roman"/>
          <w:bCs/>
        </w:rPr>
        <w:t xml:space="preserve">, </w:t>
      </w:r>
      <w:r w:rsidR="00B64FF9" w:rsidRPr="00040768">
        <w:rPr>
          <w:rFonts w:ascii="Times New Roman" w:hAnsi="Times New Roman" w:cs="Times New Roman"/>
          <w:bCs/>
        </w:rPr>
        <w:t>a</w:t>
      </w:r>
      <w:r w:rsidR="0059270D">
        <w:rPr>
          <w:rFonts w:ascii="Times New Roman" w:hAnsi="Times New Roman" w:cs="Times New Roman"/>
          <w:bCs/>
        </w:rPr>
        <w:t>tliekanti</w:t>
      </w:r>
      <w:r w:rsidR="00B64FF9" w:rsidRPr="00040768">
        <w:rPr>
          <w:rFonts w:ascii="Times New Roman" w:hAnsi="Times New Roman" w:cs="Times New Roman"/>
          <w:bCs/>
        </w:rPr>
        <w:t xml:space="preserve"> transporto priemonių svorio ir deklaracijų apskaitos </w:t>
      </w:r>
      <w:r w:rsidR="0059270D">
        <w:rPr>
          <w:rFonts w:ascii="Times New Roman" w:hAnsi="Times New Roman" w:cs="Times New Roman"/>
          <w:bCs/>
        </w:rPr>
        <w:t>funkcijas</w:t>
      </w:r>
      <w:r w:rsidR="00B64FF9">
        <w:rPr>
          <w:rFonts w:ascii="Times New Roman" w:hAnsi="Times New Roman" w:cs="Times New Roman"/>
          <w:bCs/>
        </w:rPr>
        <w:t>.</w:t>
      </w:r>
    </w:p>
    <w:p w14:paraId="44C2E320" w14:textId="5C960C4B" w:rsidR="00C17555" w:rsidRDefault="00790D55" w:rsidP="00F143C5">
      <w:pPr>
        <w:jc w:val="both"/>
        <w:rPr>
          <w:rFonts w:ascii="Times New Roman" w:hAnsi="Times New Roman" w:cs="Times New Roman"/>
          <w:bCs/>
        </w:rPr>
      </w:pPr>
      <w:r w:rsidRPr="00040768">
        <w:rPr>
          <w:rFonts w:ascii="Times New Roman" w:hAnsi="Times New Roman" w:cs="Times New Roman"/>
          <w:bCs/>
        </w:rPr>
        <w:t xml:space="preserve">Transporto priemonių svorio apskaita </w:t>
      </w:r>
      <w:r w:rsidR="0020721E">
        <w:rPr>
          <w:rFonts w:ascii="Times New Roman" w:hAnsi="Times New Roman" w:cs="Times New Roman"/>
          <w:bCs/>
        </w:rPr>
        <w:t>yra</w:t>
      </w:r>
      <w:r w:rsidRPr="00040768">
        <w:rPr>
          <w:rFonts w:ascii="Times New Roman" w:hAnsi="Times New Roman" w:cs="Times New Roman"/>
          <w:bCs/>
        </w:rPr>
        <w:t xml:space="preserve"> suderinta su sąvartyne esamomis </w:t>
      </w:r>
      <w:r w:rsidR="00FC1689" w:rsidRPr="00040768">
        <w:rPr>
          <w:rFonts w:ascii="Times New Roman" w:hAnsi="Times New Roman" w:cs="Times New Roman"/>
          <w:bCs/>
        </w:rPr>
        <w:t>automobilinėmis</w:t>
      </w:r>
      <w:r w:rsidRPr="00040768">
        <w:rPr>
          <w:rFonts w:ascii="Times New Roman" w:hAnsi="Times New Roman" w:cs="Times New Roman"/>
          <w:bCs/>
        </w:rPr>
        <w:t xml:space="preserve"> svarstyklėmis.</w:t>
      </w:r>
    </w:p>
    <w:p w14:paraId="03628645" w14:textId="2ED98189" w:rsidR="0020721E" w:rsidRPr="00B64FF9" w:rsidRDefault="0020721E" w:rsidP="00F143C5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Į sistemą integruoti kelio užtvarai ir kameros, kurių pagalba sistema automatiškai fiksuoja atvažiuojančių automobilių numerius ir sukuria atliekų priėmimo deklaracijas.</w:t>
      </w:r>
    </w:p>
    <w:p w14:paraId="039019FF" w14:textId="52ED9160" w:rsidR="00F143C5" w:rsidRPr="00040768" w:rsidRDefault="00B64FF9" w:rsidP="00F143C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Sąvartyno atliekų </w:t>
      </w:r>
      <w:r w:rsidR="00820385">
        <w:rPr>
          <w:rFonts w:ascii="Times New Roman" w:hAnsi="Times New Roman" w:cs="Times New Roman"/>
          <w:b/>
        </w:rPr>
        <w:t>apskaitos</w:t>
      </w:r>
      <w:r>
        <w:rPr>
          <w:rFonts w:ascii="Times New Roman" w:hAnsi="Times New Roman" w:cs="Times New Roman"/>
          <w:b/>
        </w:rPr>
        <w:t xml:space="preserve"> </w:t>
      </w:r>
      <w:r w:rsidR="00774E5D">
        <w:rPr>
          <w:rFonts w:ascii="Times New Roman" w:hAnsi="Times New Roman" w:cs="Times New Roman"/>
          <w:b/>
        </w:rPr>
        <w:t xml:space="preserve">sistemos </w:t>
      </w:r>
      <w:r w:rsidR="00F143C5" w:rsidRPr="00040768">
        <w:rPr>
          <w:rFonts w:ascii="Times New Roman" w:hAnsi="Times New Roman" w:cs="Times New Roman"/>
          <w:b/>
        </w:rPr>
        <w:t xml:space="preserve">paskirtis: </w:t>
      </w:r>
      <w:r w:rsidR="00F143C5" w:rsidRPr="00040768">
        <w:rPr>
          <w:rFonts w:ascii="Times New Roman" w:hAnsi="Times New Roman" w:cs="Times New Roman"/>
        </w:rPr>
        <w:t>Tiksliai, automatizuotai vykdyti atliekų priėmimo į</w:t>
      </w:r>
      <w:r w:rsidR="009272EB">
        <w:rPr>
          <w:rFonts w:ascii="Times New Roman" w:hAnsi="Times New Roman" w:cs="Times New Roman"/>
        </w:rPr>
        <w:t xml:space="preserve"> atliekų </w:t>
      </w:r>
      <w:r w:rsidR="00F143C5" w:rsidRPr="00040768">
        <w:rPr>
          <w:rFonts w:ascii="Times New Roman" w:hAnsi="Times New Roman" w:cs="Times New Roman"/>
        </w:rPr>
        <w:t>surinkimo aikšteles apskaitą.</w:t>
      </w:r>
    </w:p>
    <w:p w14:paraId="4A41F72B" w14:textId="77777777" w:rsidR="00F143C5" w:rsidRPr="00040768" w:rsidRDefault="00F143C5" w:rsidP="00F143C5">
      <w:pPr>
        <w:jc w:val="both"/>
        <w:rPr>
          <w:rFonts w:ascii="Times New Roman" w:hAnsi="Times New Roman" w:cs="Times New Roman"/>
          <w:b/>
        </w:rPr>
      </w:pPr>
      <w:r w:rsidRPr="00040768">
        <w:rPr>
          <w:rFonts w:ascii="Times New Roman" w:hAnsi="Times New Roman" w:cs="Times New Roman"/>
          <w:b/>
        </w:rPr>
        <w:t>Sistemos pagrindinės funkcijos:</w:t>
      </w:r>
    </w:p>
    <w:p w14:paraId="5FB41AEA" w14:textId="77777777" w:rsidR="00F143C5" w:rsidRPr="00040768" w:rsidRDefault="00F143C5" w:rsidP="00B71CA8">
      <w:pPr>
        <w:numPr>
          <w:ilvl w:val="0"/>
          <w:numId w:val="1"/>
        </w:numPr>
        <w:spacing w:after="0" w:line="276" w:lineRule="auto"/>
        <w:ind w:left="714" w:hanging="357"/>
        <w:contextualSpacing/>
        <w:jc w:val="both"/>
        <w:rPr>
          <w:rFonts w:ascii="Times New Roman" w:hAnsi="Times New Roman" w:cs="Times New Roman"/>
        </w:rPr>
      </w:pPr>
      <w:r w:rsidRPr="00040768">
        <w:rPr>
          <w:rFonts w:ascii="Times New Roman" w:hAnsi="Times New Roman" w:cs="Times New Roman"/>
        </w:rPr>
        <w:t>Automatizuotas atliekų apskaitos tvarkymas;</w:t>
      </w:r>
    </w:p>
    <w:p w14:paraId="1B796B3C" w14:textId="77777777" w:rsidR="00F143C5" w:rsidRPr="00040768" w:rsidRDefault="00F143C5" w:rsidP="00B71CA8">
      <w:pPr>
        <w:numPr>
          <w:ilvl w:val="0"/>
          <w:numId w:val="1"/>
        </w:numPr>
        <w:spacing w:after="0" w:line="276" w:lineRule="auto"/>
        <w:ind w:left="714" w:hanging="357"/>
        <w:contextualSpacing/>
        <w:jc w:val="both"/>
        <w:rPr>
          <w:rFonts w:ascii="Times New Roman" w:hAnsi="Times New Roman" w:cs="Times New Roman"/>
        </w:rPr>
      </w:pPr>
      <w:r w:rsidRPr="00040768">
        <w:rPr>
          <w:rFonts w:ascii="Times New Roman" w:hAnsi="Times New Roman" w:cs="Times New Roman"/>
        </w:rPr>
        <w:t>Elektroninės priimtų atliekų deklaracijos;</w:t>
      </w:r>
    </w:p>
    <w:p w14:paraId="1C13A9AD" w14:textId="77777777" w:rsidR="00F143C5" w:rsidRPr="00040768" w:rsidRDefault="00F143C5" w:rsidP="00B71CA8">
      <w:pPr>
        <w:numPr>
          <w:ilvl w:val="0"/>
          <w:numId w:val="1"/>
        </w:numPr>
        <w:spacing w:after="0" w:line="276" w:lineRule="auto"/>
        <w:ind w:left="714" w:hanging="357"/>
        <w:contextualSpacing/>
        <w:jc w:val="both"/>
        <w:rPr>
          <w:rFonts w:ascii="Times New Roman" w:hAnsi="Times New Roman" w:cs="Times New Roman"/>
        </w:rPr>
      </w:pPr>
      <w:r w:rsidRPr="00040768">
        <w:rPr>
          <w:rFonts w:ascii="Times New Roman" w:hAnsi="Times New Roman" w:cs="Times New Roman"/>
        </w:rPr>
        <w:t>Automatinis sąvartyno, aikštelių atliekų apskaitos žurnalų parengimas;</w:t>
      </w:r>
    </w:p>
    <w:p w14:paraId="39611343" w14:textId="77777777" w:rsidR="00F143C5" w:rsidRPr="00040768" w:rsidRDefault="00F143C5" w:rsidP="00B71CA8">
      <w:pPr>
        <w:numPr>
          <w:ilvl w:val="0"/>
          <w:numId w:val="1"/>
        </w:numPr>
        <w:spacing w:after="0" w:line="276" w:lineRule="auto"/>
        <w:ind w:left="714" w:hanging="357"/>
        <w:contextualSpacing/>
        <w:jc w:val="both"/>
        <w:rPr>
          <w:rFonts w:ascii="Times New Roman" w:hAnsi="Times New Roman" w:cs="Times New Roman"/>
        </w:rPr>
      </w:pPr>
      <w:r w:rsidRPr="00040768">
        <w:rPr>
          <w:rFonts w:ascii="Times New Roman" w:hAnsi="Times New Roman" w:cs="Times New Roman"/>
        </w:rPr>
        <w:t>Regiono atliekų tvarkymo žurnalo sudarymas.</w:t>
      </w:r>
    </w:p>
    <w:p w14:paraId="5C2CBAC5" w14:textId="77777777" w:rsidR="00F143C5" w:rsidRPr="00040768" w:rsidRDefault="00F143C5" w:rsidP="00B71CA8">
      <w:pPr>
        <w:numPr>
          <w:ilvl w:val="0"/>
          <w:numId w:val="1"/>
        </w:numPr>
        <w:spacing w:after="0" w:line="276" w:lineRule="auto"/>
        <w:ind w:left="714" w:hanging="357"/>
        <w:contextualSpacing/>
        <w:jc w:val="both"/>
        <w:rPr>
          <w:rFonts w:ascii="Times New Roman" w:hAnsi="Times New Roman" w:cs="Times New Roman"/>
        </w:rPr>
      </w:pPr>
      <w:r w:rsidRPr="00040768">
        <w:rPr>
          <w:rFonts w:ascii="Times New Roman" w:hAnsi="Times New Roman" w:cs="Times New Roman"/>
        </w:rPr>
        <w:t>Atliekų tvarkymo proceso kontrolė;</w:t>
      </w:r>
    </w:p>
    <w:p w14:paraId="3B05F1B5" w14:textId="77777777" w:rsidR="00F143C5" w:rsidRPr="00040768" w:rsidRDefault="00F143C5" w:rsidP="00B71CA8">
      <w:pPr>
        <w:numPr>
          <w:ilvl w:val="0"/>
          <w:numId w:val="1"/>
        </w:numPr>
        <w:spacing w:after="0" w:line="276" w:lineRule="auto"/>
        <w:ind w:left="714" w:hanging="357"/>
        <w:contextualSpacing/>
        <w:jc w:val="both"/>
        <w:rPr>
          <w:rFonts w:ascii="Times New Roman" w:hAnsi="Times New Roman" w:cs="Times New Roman"/>
        </w:rPr>
      </w:pPr>
      <w:r w:rsidRPr="00040768">
        <w:rPr>
          <w:rFonts w:ascii="Times New Roman" w:hAnsi="Times New Roman" w:cs="Times New Roman"/>
        </w:rPr>
        <w:t>Atliekų judėjimo atsekamumas;</w:t>
      </w:r>
    </w:p>
    <w:p w14:paraId="6E1673EF" w14:textId="77777777" w:rsidR="00F143C5" w:rsidRPr="00040768" w:rsidRDefault="00F143C5" w:rsidP="00B71CA8">
      <w:pPr>
        <w:numPr>
          <w:ilvl w:val="0"/>
          <w:numId w:val="1"/>
        </w:numPr>
        <w:spacing w:after="0" w:line="276" w:lineRule="auto"/>
        <w:ind w:left="714" w:hanging="357"/>
        <w:contextualSpacing/>
        <w:jc w:val="both"/>
        <w:rPr>
          <w:rFonts w:ascii="Times New Roman" w:hAnsi="Times New Roman" w:cs="Times New Roman"/>
        </w:rPr>
      </w:pPr>
      <w:r w:rsidRPr="00040768">
        <w:rPr>
          <w:rFonts w:ascii="Times New Roman" w:hAnsi="Times New Roman" w:cs="Times New Roman"/>
        </w:rPr>
        <w:t>Atliekų perdavimo deklaracijos ir kontrolė.</w:t>
      </w:r>
    </w:p>
    <w:p w14:paraId="6E6A8717" w14:textId="77777777" w:rsidR="00F143C5" w:rsidRPr="00040768" w:rsidRDefault="00F143C5" w:rsidP="00B71CA8">
      <w:pPr>
        <w:numPr>
          <w:ilvl w:val="0"/>
          <w:numId w:val="1"/>
        </w:numPr>
        <w:spacing w:after="0" w:line="276" w:lineRule="auto"/>
        <w:ind w:left="714" w:hanging="357"/>
        <w:contextualSpacing/>
        <w:jc w:val="both"/>
        <w:rPr>
          <w:rFonts w:ascii="Times New Roman" w:hAnsi="Times New Roman" w:cs="Times New Roman"/>
        </w:rPr>
      </w:pPr>
      <w:r w:rsidRPr="00040768">
        <w:rPr>
          <w:rFonts w:ascii="Times New Roman" w:hAnsi="Times New Roman" w:cs="Times New Roman"/>
        </w:rPr>
        <w:t>Svarstyklių rodmenų kontrolė realiu laiku;</w:t>
      </w:r>
    </w:p>
    <w:p w14:paraId="07CD7385" w14:textId="77777777" w:rsidR="00F143C5" w:rsidRPr="00040768" w:rsidRDefault="00F143C5" w:rsidP="00B71CA8">
      <w:pPr>
        <w:numPr>
          <w:ilvl w:val="0"/>
          <w:numId w:val="1"/>
        </w:numPr>
        <w:spacing w:after="0" w:line="276" w:lineRule="auto"/>
        <w:ind w:left="714" w:hanging="357"/>
        <w:contextualSpacing/>
        <w:jc w:val="both"/>
        <w:rPr>
          <w:rFonts w:ascii="Times New Roman" w:hAnsi="Times New Roman" w:cs="Times New Roman"/>
        </w:rPr>
      </w:pPr>
      <w:r w:rsidRPr="00040768">
        <w:rPr>
          <w:rFonts w:ascii="Times New Roman" w:hAnsi="Times New Roman" w:cs="Times New Roman"/>
        </w:rPr>
        <w:t>Atliekų tvarkymo taisyklių pažeidimų prevencija;</w:t>
      </w:r>
    </w:p>
    <w:p w14:paraId="6FD57A06" w14:textId="77777777" w:rsidR="00F143C5" w:rsidRPr="00040768" w:rsidRDefault="00F143C5" w:rsidP="00B71CA8">
      <w:pPr>
        <w:numPr>
          <w:ilvl w:val="0"/>
          <w:numId w:val="1"/>
        </w:numPr>
        <w:spacing w:after="0" w:line="276" w:lineRule="auto"/>
        <w:ind w:left="714" w:hanging="357"/>
        <w:contextualSpacing/>
        <w:jc w:val="both"/>
        <w:rPr>
          <w:rFonts w:ascii="Times New Roman" w:hAnsi="Times New Roman" w:cs="Times New Roman"/>
        </w:rPr>
      </w:pPr>
      <w:r w:rsidRPr="00040768">
        <w:rPr>
          <w:rFonts w:ascii="Times New Roman" w:hAnsi="Times New Roman" w:cs="Times New Roman"/>
        </w:rPr>
        <w:t>Sąvartyno veiklos kaštų optimizavimas;</w:t>
      </w:r>
    </w:p>
    <w:p w14:paraId="6BB727AC" w14:textId="77777777" w:rsidR="00F143C5" w:rsidRPr="00040768" w:rsidRDefault="00F143C5" w:rsidP="00B71CA8">
      <w:pPr>
        <w:numPr>
          <w:ilvl w:val="0"/>
          <w:numId w:val="1"/>
        </w:numPr>
        <w:spacing w:after="0" w:line="276" w:lineRule="auto"/>
        <w:ind w:left="714" w:hanging="357"/>
        <w:contextualSpacing/>
        <w:jc w:val="both"/>
        <w:rPr>
          <w:rFonts w:ascii="Times New Roman" w:hAnsi="Times New Roman" w:cs="Times New Roman"/>
        </w:rPr>
      </w:pPr>
      <w:r w:rsidRPr="00040768">
        <w:rPr>
          <w:rFonts w:ascii="Times New Roman" w:hAnsi="Times New Roman" w:cs="Times New Roman"/>
        </w:rPr>
        <w:t>Savalaikis sąskaitų pateikimas;</w:t>
      </w:r>
    </w:p>
    <w:p w14:paraId="6C79D61C" w14:textId="77777777" w:rsidR="00F143C5" w:rsidRPr="00040768" w:rsidRDefault="00F143C5" w:rsidP="00B71CA8">
      <w:pPr>
        <w:numPr>
          <w:ilvl w:val="0"/>
          <w:numId w:val="1"/>
        </w:numPr>
        <w:spacing w:after="0" w:line="276" w:lineRule="auto"/>
        <w:ind w:left="714" w:hanging="357"/>
        <w:contextualSpacing/>
        <w:jc w:val="both"/>
        <w:rPr>
          <w:rFonts w:ascii="Times New Roman" w:hAnsi="Times New Roman" w:cs="Times New Roman"/>
        </w:rPr>
      </w:pPr>
      <w:r w:rsidRPr="00040768">
        <w:rPr>
          <w:rFonts w:ascii="Times New Roman" w:hAnsi="Times New Roman" w:cs="Times New Roman"/>
        </w:rPr>
        <w:t>Žmogiškojo faktoriaus įtakos minimizavimas;</w:t>
      </w:r>
    </w:p>
    <w:p w14:paraId="1917EE47" w14:textId="77777777" w:rsidR="00F143C5" w:rsidRPr="00040768" w:rsidRDefault="00F143C5" w:rsidP="00B71CA8">
      <w:pPr>
        <w:numPr>
          <w:ilvl w:val="0"/>
          <w:numId w:val="1"/>
        </w:numPr>
        <w:spacing w:after="0" w:line="276" w:lineRule="auto"/>
        <w:ind w:left="714" w:hanging="357"/>
        <w:contextualSpacing/>
        <w:jc w:val="both"/>
        <w:rPr>
          <w:rFonts w:ascii="Times New Roman" w:hAnsi="Times New Roman" w:cs="Times New Roman"/>
        </w:rPr>
      </w:pPr>
      <w:r w:rsidRPr="00040768">
        <w:rPr>
          <w:rFonts w:ascii="Times New Roman" w:hAnsi="Times New Roman" w:cs="Times New Roman"/>
        </w:rPr>
        <w:t>Surinktų, sutvarkytų, perduotų atliekų ataskaitų įvairiais pjūviais pateikimas;</w:t>
      </w:r>
    </w:p>
    <w:p w14:paraId="461CE83E" w14:textId="77777777" w:rsidR="00F143C5" w:rsidRPr="00040768" w:rsidRDefault="00F143C5" w:rsidP="00B71CA8">
      <w:pPr>
        <w:numPr>
          <w:ilvl w:val="0"/>
          <w:numId w:val="1"/>
        </w:numPr>
        <w:spacing w:after="0" w:line="276" w:lineRule="auto"/>
        <w:ind w:left="714" w:hanging="357"/>
        <w:contextualSpacing/>
        <w:jc w:val="both"/>
        <w:rPr>
          <w:rFonts w:ascii="Times New Roman" w:hAnsi="Times New Roman" w:cs="Times New Roman"/>
        </w:rPr>
      </w:pPr>
      <w:r w:rsidRPr="00040768">
        <w:rPr>
          <w:rFonts w:ascii="Times New Roman" w:hAnsi="Times New Roman" w:cs="Times New Roman"/>
        </w:rPr>
        <w:t>Išrašytų sąskaitų perdavimas į IMAS sistemą;</w:t>
      </w:r>
    </w:p>
    <w:p w14:paraId="5E06732E" w14:textId="77777777" w:rsidR="00F143C5" w:rsidRPr="00040768" w:rsidRDefault="00F143C5" w:rsidP="00B71CA8">
      <w:pPr>
        <w:numPr>
          <w:ilvl w:val="0"/>
          <w:numId w:val="1"/>
        </w:numPr>
        <w:spacing w:after="0" w:line="276" w:lineRule="auto"/>
        <w:ind w:left="714" w:hanging="357"/>
        <w:contextualSpacing/>
        <w:jc w:val="both"/>
        <w:rPr>
          <w:rFonts w:ascii="Times New Roman" w:hAnsi="Times New Roman" w:cs="Times New Roman"/>
        </w:rPr>
      </w:pPr>
      <w:r w:rsidRPr="00040768">
        <w:rPr>
          <w:rFonts w:ascii="Times New Roman" w:hAnsi="Times New Roman" w:cs="Times New Roman"/>
        </w:rPr>
        <w:t>Atliekų žurnalų perdavimas į e-ASTA;</w:t>
      </w:r>
    </w:p>
    <w:p w14:paraId="387D91B0" w14:textId="77777777" w:rsidR="005D01EC" w:rsidRPr="00040768" w:rsidRDefault="005D01EC"/>
    <w:p w14:paraId="444AEEF2" w14:textId="2D3F5478" w:rsidR="001828B2" w:rsidRPr="00040768" w:rsidRDefault="001828B2" w:rsidP="001828B2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040768">
        <w:rPr>
          <w:rFonts w:ascii="Times New Roman" w:eastAsia="Times New Roman" w:hAnsi="Times New Roman" w:cs="Times New Roman"/>
          <w:b/>
        </w:rPr>
        <w:t>Bendr</w:t>
      </w:r>
      <w:r w:rsidR="006B34A0">
        <w:rPr>
          <w:rFonts w:ascii="Times New Roman" w:eastAsia="Times New Roman" w:hAnsi="Times New Roman" w:cs="Times New Roman"/>
          <w:b/>
        </w:rPr>
        <w:t>osios funkcijos</w:t>
      </w:r>
    </w:p>
    <w:p w14:paraId="09BD83DF" w14:textId="77777777" w:rsidR="001828B2" w:rsidRPr="00040768" w:rsidRDefault="001828B2" w:rsidP="001828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963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22"/>
        <w:gridCol w:w="8816"/>
      </w:tblGrid>
      <w:tr w:rsidR="001828B2" w:rsidRPr="00040768" w14:paraId="3B307B62" w14:textId="77777777" w:rsidTr="001828B2">
        <w:trPr>
          <w:tblHeader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678C034" w14:textId="77777777" w:rsidR="001828B2" w:rsidRPr="00040768" w:rsidRDefault="001828B2" w:rsidP="00182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407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Eil. Nr.</w:t>
            </w:r>
          </w:p>
        </w:tc>
        <w:tc>
          <w:tcPr>
            <w:tcW w:w="8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1725B97" w14:textId="7A3C050E" w:rsidR="001828B2" w:rsidRPr="00040768" w:rsidRDefault="006B34A0" w:rsidP="00182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Funkcionalumas</w:t>
            </w:r>
          </w:p>
        </w:tc>
      </w:tr>
      <w:tr w:rsidR="001828B2" w:rsidRPr="00040768" w14:paraId="49792559" w14:textId="77777777" w:rsidTr="001828B2"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DFA3C09" w14:textId="77777777" w:rsidR="001828B2" w:rsidRPr="00040768" w:rsidRDefault="001828B2" w:rsidP="001828B2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E1285" w14:textId="77777777" w:rsidR="001828B2" w:rsidRPr="00040768" w:rsidRDefault="001828B2" w:rsidP="00182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0768">
              <w:rPr>
                <w:rFonts w:ascii="Times New Roman" w:eastAsia="Times New Roman" w:hAnsi="Times New Roman" w:cs="Times New Roman"/>
                <w:sz w:val="20"/>
                <w:szCs w:val="20"/>
              </w:rPr>
              <w:t>Programinės įrangos pagalba galima: Sudaryti atliekų turėtojų (mokėtojų) duomenų bazę ir ją administruoti, kaupti bei atnaujinti duomenis.</w:t>
            </w:r>
          </w:p>
        </w:tc>
      </w:tr>
      <w:tr w:rsidR="001828B2" w:rsidRPr="00040768" w14:paraId="706FBD20" w14:textId="77777777" w:rsidTr="001828B2"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79AA78A" w14:textId="77777777" w:rsidR="001828B2" w:rsidRPr="00040768" w:rsidRDefault="001828B2" w:rsidP="001828B2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A3BAB" w14:textId="77777777" w:rsidR="001828B2" w:rsidRPr="00040768" w:rsidRDefault="001828B2" w:rsidP="00182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0768">
              <w:rPr>
                <w:rFonts w:ascii="Times New Roman" w:eastAsia="Times New Roman" w:hAnsi="Times New Roman" w:cs="Times New Roman"/>
                <w:sz w:val="20"/>
                <w:szCs w:val="20"/>
              </w:rPr>
              <w:t>Programa turėtų susidaryti iš duomenų, programos logikos ir pateikimo (vartotojo sąsaja).</w:t>
            </w:r>
          </w:p>
        </w:tc>
      </w:tr>
      <w:tr w:rsidR="001828B2" w:rsidRPr="00040768" w14:paraId="77BE91A7" w14:textId="77777777" w:rsidTr="001828B2"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9B762B3" w14:textId="77777777" w:rsidR="001828B2" w:rsidRPr="00040768" w:rsidRDefault="001828B2" w:rsidP="001828B2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21A0F" w14:textId="77777777" w:rsidR="001828B2" w:rsidRPr="00040768" w:rsidRDefault="001828B2" w:rsidP="00182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0768">
              <w:rPr>
                <w:rFonts w:ascii="Times New Roman" w:eastAsia="Times New Roman" w:hAnsi="Times New Roman" w:cs="Times New Roman"/>
                <w:sz w:val="20"/>
                <w:szCs w:val="20"/>
              </w:rPr>
              <w:t>Vartotojams programa privalo funkcionuoti Microsoft Windows operacinėse sistemose, o duomenų bazė Windows Server operacinėje sistemoje</w:t>
            </w:r>
            <w:r w:rsidR="00040768" w:rsidRPr="0004076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1828B2" w:rsidRPr="00040768" w14:paraId="680F4526" w14:textId="77777777" w:rsidTr="001828B2"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64E6BC8F" w14:textId="77777777" w:rsidR="001828B2" w:rsidRPr="00040768" w:rsidRDefault="001828B2" w:rsidP="001828B2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CB4C3" w14:textId="015A8904" w:rsidR="001828B2" w:rsidRPr="00040768" w:rsidRDefault="001828B2" w:rsidP="00182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0768">
              <w:rPr>
                <w:rFonts w:ascii="Times New Roman" w:eastAsia="Times New Roman" w:hAnsi="Times New Roman" w:cs="Times New Roman"/>
                <w:sz w:val="20"/>
                <w:szCs w:val="20"/>
              </w:rPr>
              <w:t>Programinė įranga  centralizuotai administruojama ir atnaujinama</w:t>
            </w:r>
            <w:r w:rsidR="00040768" w:rsidRPr="0004076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1828B2" w:rsidRPr="00040768" w14:paraId="6C03DF44" w14:textId="77777777" w:rsidTr="001828B2"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CDCB85F" w14:textId="77777777" w:rsidR="001828B2" w:rsidRPr="00040768" w:rsidRDefault="001828B2" w:rsidP="001828B2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9DEC4" w14:textId="77777777" w:rsidR="001828B2" w:rsidRPr="00040768" w:rsidRDefault="001828B2" w:rsidP="00182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0768">
              <w:rPr>
                <w:rFonts w:ascii="Times New Roman" w:eastAsia="Times New Roman" w:hAnsi="Times New Roman" w:cs="Times New Roman"/>
                <w:sz w:val="20"/>
                <w:szCs w:val="20"/>
              </w:rPr>
              <w:t>Kaina neturi priklausyti nuo darbų vietų skaičiaus, neturi būti numatyta papildomų sąnaudų, susijusių su naujų darbo vietų sukūrimu ar darbo vietos perkėlimu (programinės įrangos licencija įmonei).</w:t>
            </w:r>
          </w:p>
        </w:tc>
      </w:tr>
      <w:tr w:rsidR="001828B2" w:rsidRPr="00040768" w14:paraId="5C79FF5E" w14:textId="77777777" w:rsidTr="001828B2"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6B991A47" w14:textId="77777777" w:rsidR="001828B2" w:rsidRPr="00040768" w:rsidRDefault="001828B2" w:rsidP="001828B2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20941" w14:textId="0946FC5A" w:rsidR="001828B2" w:rsidRPr="00040768" w:rsidRDefault="001828B2" w:rsidP="00182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0768">
              <w:rPr>
                <w:rFonts w:ascii="Times New Roman" w:eastAsia="Times New Roman" w:hAnsi="Times New Roman" w:cs="Times New Roman"/>
                <w:sz w:val="20"/>
                <w:szCs w:val="20"/>
              </w:rPr>
              <w:t>Programos naudotojo sąsaja (programos meniu, ekraninės formos bei programos pranešimai)  pateikiama lietuvių kalba.</w:t>
            </w:r>
          </w:p>
        </w:tc>
      </w:tr>
      <w:tr w:rsidR="001828B2" w:rsidRPr="00040768" w14:paraId="6B95923E" w14:textId="77777777" w:rsidTr="001828B2"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F46A39F" w14:textId="77777777" w:rsidR="001828B2" w:rsidRPr="00040768" w:rsidRDefault="001828B2" w:rsidP="001828B2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FE8DF" w14:textId="034BCE62" w:rsidR="001828B2" w:rsidRPr="00040768" w:rsidRDefault="001828B2" w:rsidP="00182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0768">
              <w:rPr>
                <w:rFonts w:ascii="Times New Roman" w:eastAsia="Times New Roman" w:hAnsi="Times New Roman" w:cs="Times New Roman"/>
                <w:sz w:val="20"/>
                <w:szCs w:val="20"/>
              </w:rPr>
              <w:t>Programos funkcijos programos naudotojui  pateikiamos pagrindinio programos meniu pagalba.</w:t>
            </w:r>
          </w:p>
        </w:tc>
      </w:tr>
      <w:tr w:rsidR="001828B2" w:rsidRPr="00040768" w14:paraId="132A1893" w14:textId="77777777" w:rsidTr="001828B2"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64184F8E" w14:textId="77777777" w:rsidR="001828B2" w:rsidRPr="00040768" w:rsidRDefault="001828B2" w:rsidP="001828B2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0DE52" w14:textId="0E3941BC" w:rsidR="001828B2" w:rsidRPr="00040768" w:rsidRDefault="001828B2" w:rsidP="00182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07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įgyvendinta galimybė atlikti šiuos pavienius ir masinius su sutartimis susijusius veiksmus: </w:t>
            </w:r>
          </w:p>
          <w:p w14:paraId="034D9A34" w14:textId="77777777" w:rsidR="001828B2" w:rsidRPr="00040768" w:rsidRDefault="001828B2" w:rsidP="001828B2">
            <w:pPr>
              <w:numPr>
                <w:ilvl w:val="0"/>
                <w:numId w:val="5"/>
              </w:numPr>
              <w:spacing w:after="0" w:line="240" w:lineRule="auto"/>
              <w:ind w:left="76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0768">
              <w:rPr>
                <w:rFonts w:ascii="Times New Roman" w:eastAsia="Times New Roman" w:hAnsi="Times New Roman" w:cs="Times New Roman"/>
                <w:sz w:val="20"/>
                <w:szCs w:val="20"/>
              </w:rPr>
              <w:t>Sutarties kūrimas</w:t>
            </w:r>
          </w:p>
          <w:p w14:paraId="53216906" w14:textId="77777777" w:rsidR="001828B2" w:rsidRPr="00040768" w:rsidRDefault="001828B2" w:rsidP="001828B2">
            <w:pPr>
              <w:numPr>
                <w:ilvl w:val="0"/>
                <w:numId w:val="5"/>
              </w:numPr>
              <w:spacing w:after="0" w:line="240" w:lineRule="auto"/>
              <w:ind w:left="76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0768">
              <w:rPr>
                <w:rFonts w:ascii="Times New Roman" w:eastAsia="Times New Roman" w:hAnsi="Times New Roman" w:cs="Times New Roman"/>
                <w:sz w:val="20"/>
                <w:szCs w:val="20"/>
              </w:rPr>
              <w:t>Sutarties redagavimas</w:t>
            </w:r>
          </w:p>
          <w:p w14:paraId="43C6E47F" w14:textId="77777777" w:rsidR="001828B2" w:rsidRPr="00040768" w:rsidRDefault="001828B2" w:rsidP="001828B2">
            <w:pPr>
              <w:numPr>
                <w:ilvl w:val="0"/>
                <w:numId w:val="5"/>
              </w:numPr>
              <w:spacing w:after="0" w:line="240" w:lineRule="auto"/>
              <w:ind w:left="76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0768">
              <w:rPr>
                <w:rFonts w:ascii="Times New Roman" w:eastAsia="Times New Roman" w:hAnsi="Times New Roman" w:cs="Times New Roman"/>
                <w:sz w:val="20"/>
                <w:szCs w:val="20"/>
              </w:rPr>
              <w:t>Sutarties panaikinimas</w:t>
            </w:r>
          </w:p>
          <w:p w14:paraId="5B53A1DC" w14:textId="77777777" w:rsidR="001828B2" w:rsidRPr="00040768" w:rsidRDefault="001828B2" w:rsidP="001828B2">
            <w:pPr>
              <w:numPr>
                <w:ilvl w:val="0"/>
                <w:numId w:val="5"/>
              </w:numPr>
              <w:spacing w:after="0" w:line="240" w:lineRule="auto"/>
              <w:ind w:left="76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0768">
              <w:rPr>
                <w:rFonts w:ascii="Times New Roman" w:eastAsia="Times New Roman" w:hAnsi="Times New Roman" w:cs="Times New Roman"/>
                <w:sz w:val="20"/>
                <w:szCs w:val="20"/>
              </w:rPr>
              <w:t>Sutarties galiojimo stabdymas. Pažymima sutartis, kad ji yra sustabdyta ir sąskaitos jai nebus formuojamos.</w:t>
            </w:r>
          </w:p>
          <w:p w14:paraId="5D189572" w14:textId="643880E2" w:rsidR="001828B2" w:rsidRPr="00040768" w:rsidRDefault="001828B2" w:rsidP="001828B2">
            <w:pPr>
              <w:numPr>
                <w:ilvl w:val="0"/>
                <w:numId w:val="5"/>
              </w:numPr>
              <w:spacing w:after="0" w:line="240" w:lineRule="auto"/>
              <w:ind w:left="76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828B2" w:rsidRPr="00040768" w14:paraId="0EB7E24D" w14:textId="77777777" w:rsidTr="001828B2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FD70EE" w14:textId="77777777" w:rsidR="001828B2" w:rsidRPr="00040768" w:rsidRDefault="001828B2" w:rsidP="001828B2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236C6" w14:textId="459B8701" w:rsidR="001828B2" w:rsidRPr="00040768" w:rsidRDefault="001828B2" w:rsidP="00182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07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įgyvendinta galimybė atlikti šiuos pavienius ir masinius su mokėtojais susijusius veiksmus: </w:t>
            </w:r>
          </w:p>
          <w:p w14:paraId="725C1B60" w14:textId="77777777" w:rsidR="001828B2" w:rsidRPr="00040768" w:rsidRDefault="001828B2" w:rsidP="001828B2">
            <w:pPr>
              <w:numPr>
                <w:ilvl w:val="0"/>
                <w:numId w:val="5"/>
              </w:numPr>
              <w:spacing w:after="0" w:line="240" w:lineRule="auto"/>
              <w:ind w:left="76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076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Mokėtojo kūrimas</w:t>
            </w:r>
          </w:p>
          <w:p w14:paraId="52931CB9" w14:textId="77777777" w:rsidR="001828B2" w:rsidRPr="00040768" w:rsidRDefault="001828B2" w:rsidP="001828B2">
            <w:pPr>
              <w:numPr>
                <w:ilvl w:val="0"/>
                <w:numId w:val="5"/>
              </w:numPr>
              <w:spacing w:after="0" w:line="240" w:lineRule="auto"/>
              <w:ind w:left="76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0768">
              <w:rPr>
                <w:rFonts w:ascii="Times New Roman" w:eastAsia="Times New Roman" w:hAnsi="Times New Roman" w:cs="Times New Roman"/>
                <w:sz w:val="20"/>
                <w:szCs w:val="20"/>
              </w:rPr>
              <w:t>Mokėtojo redagavimas</w:t>
            </w:r>
          </w:p>
          <w:p w14:paraId="70C1BFF1" w14:textId="77777777" w:rsidR="001828B2" w:rsidRPr="00040768" w:rsidRDefault="001828B2" w:rsidP="001828B2">
            <w:pPr>
              <w:numPr>
                <w:ilvl w:val="0"/>
                <w:numId w:val="5"/>
              </w:numPr>
              <w:spacing w:after="0" w:line="240" w:lineRule="auto"/>
              <w:ind w:left="76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0768">
              <w:rPr>
                <w:rFonts w:ascii="Times New Roman" w:eastAsia="Times New Roman" w:hAnsi="Times New Roman" w:cs="Times New Roman"/>
                <w:sz w:val="20"/>
                <w:szCs w:val="20"/>
              </w:rPr>
              <w:t>Mokėtojo panaikinimas</w:t>
            </w:r>
          </w:p>
          <w:p w14:paraId="53ED7F7A" w14:textId="77777777" w:rsidR="001828B2" w:rsidRPr="00040768" w:rsidRDefault="001828B2" w:rsidP="001828B2">
            <w:pPr>
              <w:numPr>
                <w:ilvl w:val="0"/>
                <w:numId w:val="5"/>
              </w:numPr>
              <w:spacing w:after="0" w:line="240" w:lineRule="auto"/>
              <w:ind w:left="76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0768">
              <w:rPr>
                <w:rFonts w:ascii="Times New Roman" w:eastAsia="Times New Roman" w:hAnsi="Times New Roman" w:cs="Times New Roman"/>
                <w:sz w:val="20"/>
                <w:szCs w:val="20"/>
              </w:rPr>
              <w:t>Mokėtojų sąrašo lango eksportas į Excel.</w:t>
            </w:r>
          </w:p>
          <w:p w14:paraId="59406022" w14:textId="77777777" w:rsidR="001828B2" w:rsidRPr="00040768" w:rsidRDefault="001828B2" w:rsidP="001828B2">
            <w:pPr>
              <w:numPr>
                <w:ilvl w:val="0"/>
                <w:numId w:val="5"/>
              </w:numPr>
              <w:spacing w:after="0" w:line="240" w:lineRule="auto"/>
              <w:ind w:left="76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0768">
              <w:rPr>
                <w:rFonts w:ascii="Times New Roman" w:eastAsia="Times New Roman" w:hAnsi="Times New Roman" w:cs="Times New Roman"/>
                <w:sz w:val="20"/>
                <w:szCs w:val="20"/>
              </w:rPr>
              <w:t>Mokėtojo kopijavimas.</w:t>
            </w:r>
          </w:p>
          <w:p w14:paraId="4AC650DB" w14:textId="77777777" w:rsidR="001828B2" w:rsidRPr="00040768" w:rsidRDefault="001828B2" w:rsidP="001828B2">
            <w:pPr>
              <w:numPr>
                <w:ilvl w:val="0"/>
                <w:numId w:val="5"/>
              </w:numPr>
              <w:spacing w:after="0" w:line="240" w:lineRule="auto"/>
              <w:ind w:left="76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0768">
              <w:rPr>
                <w:rFonts w:ascii="Times New Roman" w:eastAsia="Times New Roman" w:hAnsi="Times New Roman" w:cs="Times New Roman"/>
                <w:sz w:val="20"/>
                <w:szCs w:val="20"/>
              </w:rPr>
              <w:t>Pastabų įrašymas.</w:t>
            </w:r>
          </w:p>
          <w:p w14:paraId="3518AD2A" w14:textId="77777777" w:rsidR="001828B2" w:rsidRPr="00040768" w:rsidRDefault="001828B2" w:rsidP="00182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828B2" w:rsidRPr="00040768" w14:paraId="5BD6ACAF" w14:textId="77777777" w:rsidTr="001828B2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7166BC" w14:textId="77777777" w:rsidR="001828B2" w:rsidRPr="00040768" w:rsidRDefault="001828B2" w:rsidP="001828B2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F0E10" w14:textId="7A96FEF3" w:rsidR="001828B2" w:rsidRPr="00604900" w:rsidRDefault="001828B2" w:rsidP="00182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4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įgyvendinta galimybė atlikti šiuos pavienius ir masinius su sąskaitomis susijusius veiksmus: </w:t>
            </w:r>
          </w:p>
          <w:p w14:paraId="314B7EDD" w14:textId="77777777" w:rsidR="001828B2" w:rsidRPr="00604900" w:rsidRDefault="001828B2" w:rsidP="001828B2">
            <w:pPr>
              <w:numPr>
                <w:ilvl w:val="0"/>
                <w:numId w:val="7"/>
              </w:numPr>
              <w:spacing w:after="0" w:line="240" w:lineRule="auto"/>
              <w:ind w:left="76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4900">
              <w:rPr>
                <w:rFonts w:ascii="Times New Roman" w:eastAsia="Times New Roman" w:hAnsi="Times New Roman" w:cs="Times New Roman"/>
                <w:sz w:val="20"/>
                <w:szCs w:val="20"/>
              </w:rPr>
              <w:t>Sąskaitos formavimas pasirinktai sutarčiai</w:t>
            </w:r>
          </w:p>
          <w:p w14:paraId="384EB249" w14:textId="77777777" w:rsidR="001828B2" w:rsidRPr="00604900" w:rsidRDefault="001828B2" w:rsidP="001828B2">
            <w:pPr>
              <w:numPr>
                <w:ilvl w:val="0"/>
                <w:numId w:val="7"/>
              </w:numPr>
              <w:spacing w:after="0" w:line="240" w:lineRule="auto"/>
              <w:ind w:left="76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4900">
              <w:rPr>
                <w:rFonts w:ascii="Times New Roman" w:eastAsia="Times New Roman" w:hAnsi="Times New Roman" w:cs="Times New Roman"/>
                <w:sz w:val="20"/>
                <w:szCs w:val="20"/>
              </w:rPr>
              <w:t>Sąskaitos formavimas atfiltruotoms sutartims</w:t>
            </w:r>
          </w:p>
          <w:p w14:paraId="3E1A77BB" w14:textId="77777777" w:rsidR="001828B2" w:rsidRPr="00604900" w:rsidRDefault="001828B2" w:rsidP="001828B2">
            <w:pPr>
              <w:numPr>
                <w:ilvl w:val="0"/>
                <w:numId w:val="7"/>
              </w:numPr>
              <w:spacing w:after="0" w:line="240" w:lineRule="auto"/>
              <w:ind w:left="76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4900">
              <w:rPr>
                <w:rFonts w:ascii="Times New Roman" w:eastAsia="Times New Roman" w:hAnsi="Times New Roman" w:cs="Times New Roman"/>
                <w:sz w:val="20"/>
                <w:szCs w:val="20"/>
              </w:rPr>
              <w:t>Sąskaitos formavimas visoms sutartims</w:t>
            </w:r>
          </w:p>
          <w:p w14:paraId="18701947" w14:textId="77777777" w:rsidR="001828B2" w:rsidRPr="00604900" w:rsidRDefault="001828B2" w:rsidP="001828B2">
            <w:pPr>
              <w:numPr>
                <w:ilvl w:val="0"/>
                <w:numId w:val="7"/>
              </w:numPr>
              <w:spacing w:after="0" w:line="240" w:lineRule="auto"/>
              <w:ind w:left="76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4900">
              <w:rPr>
                <w:rFonts w:ascii="Times New Roman" w:eastAsia="Times New Roman" w:hAnsi="Times New Roman" w:cs="Times New Roman"/>
                <w:sz w:val="20"/>
                <w:szCs w:val="20"/>
              </w:rPr>
              <w:t>Sąskaitos numerių generavimas atsižvelgiant į sutarties mokėtoją. (fizinis/juridinis)</w:t>
            </w:r>
          </w:p>
          <w:p w14:paraId="1F867231" w14:textId="77777777" w:rsidR="001828B2" w:rsidRPr="00604900" w:rsidRDefault="001828B2" w:rsidP="001828B2">
            <w:pPr>
              <w:numPr>
                <w:ilvl w:val="0"/>
                <w:numId w:val="7"/>
              </w:numPr>
              <w:spacing w:after="0" w:line="240" w:lineRule="auto"/>
              <w:ind w:left="76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4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Konfigūruojamas sąskaitos eilučių generavimas pagal suregistruotus įvykius. </w:t>
            </w:r>
          </w:p>
          <w:p w14:paraId="03D77A87" w14:textId="77777777" w:rsidR="001828B2" w:rsidRPr="00604900" w:rsidRDefault="001828B2" w:rsidP="001828B2">
            <w:pPr>
              <w:numPr>
                <w:ilvl w:val="0"/>
                <w:numId w:val="7"/>
              </w:numPr>
              <w:spacing w:after="0" w:line="240" w:lineRule="auto"/>
              <w:ind w:left="76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4900">
              <w:rPr>
                <w:rFonts w:ascii="Times New Roman" w:eastAsia="Times New Roman" w:hAnsi="Times New Roman" w:cs="Times New Roman"/>
                <w:sz w:val="20"/>
                <w:szCs w:val="20"/>
              </w:rPr>
              <w:t>Sąskaitos eilutės išskirstymas pagal objektą ir paslaugą.</w:t>
            </w:r>
          </w:p>
          <w:p w14:paraId="7C842D69" w14:textId="77777777" w:rsidR="001828B2" w:rsidRPr="00604900" w:rsidRDefault="001828B2" w:rsidP="001828B2">
            <w:pPr>
              <w:numPr>
                <w:ilvl w:val="0"/>
                <w:numId w:val="7"/>
              </w:numPr>
              <w:spacing w:after="0" w:line="240" w:lineRule="auto"/>
              <w:ind w:left="76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490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Sukurti sąskaitą rankiniu būdų, leidžiant pasirinkti ar susikurti norimus sutarties įvykius. </w:t>
            </w:r>
          </w:p>
          <w:p w14:paraId="1D7540F3" w14:textId="77777777" w:rsidR="001828B2" w:rsidRPr="00604900" w:rsidRDefault="001828B2" w:rsidP="001828B2">
            <w:pPr>
              <w:numPr>
                <w:ilvl w:val="0"/>
                <w:numId w:val="7"/>
              </w:numPr>
              <w:spacing w:after="0" w:line="240" w:lineRule="auto"/>
              <w:ind w:left="76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4900">
              <w:rPr>
                <w:rFonts w:ascii="Times New Roman" w:eastAsia="Times New Roman" w:hAnsi="Times New Roman" w:cs="Times New Roman"/>
                <w:sz w:val="20"/>
                <w:szCs w:val="20"/>
              </w:rPr>
              <w:t>Eksportuoti sąskaitų sąrašą į Excel.</w:t>
            </w:r>
          </w:p>
          <w:p w14:paraId="3A84256B" w14:textId="77777777" w:rsidR="001828B2" w:rsidRPr="00604900" w:rsidRDefault="001828B2" w:rsidP="001828B2">
            <w:pPr>
              <w:numPr>
                <w:ilvl w:val="0"/>
                <w:numId w:val="7"/>
              </w:numPr>
              <w:spacing w:after="0" w:line="240" w:lineRule="auto"/>
              <w:ind w:left="76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4900">
              <w:rPr>
                <w:rFonts w:ascii="Times New Roman" w:eastAsia="Times New Roman" w:hAnsi="Times New Roman" w:cs="Times New Roman"/>
                <w:sz w:val="20"/>
                <w:szCs w:val="20"/>
              </w:rPr>
              <w:t>Rašyti kreditinę sąskaitą</w:t>
            </w:r>
          </w:p>
          <w:p w14:paraId="7A9C5E32" w14:textId="66B5511D" w:rsidR="001828B2" w:rsidRPr="00604900" w:rsidRDefault="001828B2" w:rsidP="00182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2AFA82C4" w14:textId="77777777" w:rsidR="001828B2" w:rsidRPr="00040768" w:rsidRDefault="001828B2" w:rsidP="001828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67776C4C" w14:textId="3357C172" w:rsidR="001828B2" w:rsidRPr="00040768" w:rsidRDefault="001828B2" w:rsidP="001828B2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040768">
        <w:rPr>
          <w:rFonts w:ascii="Times New Roman" w:eastAsia="Times New Roman" w:hAnsi="Times New Roman" w:cs="Times New Roman"/>
          <w:b/>
        </w:rPr>
        <w:t>Duomenų apdorojim</w:t>
      </w:r>
      <w:r w:rsidR="006B34A0">
        <w:rPr>
          <w:rFonts w:ascii="Times New Roman" w:eastAsia="Times New Roman" w:hAnsi="Times New Roman" w:cs="Times New Roman"/>
          <w:b/>
        </w:rPr>
        <w:t>o</w:t>
      </w:r>
      <w:r w:rsidRPr="00040768">
        <w:rPr>
          <w:rFonts w:ascii="Times New Roman" w:eastAsia="Times New Roman" w:hAnsi="Times New Roman" w:cs="Times New Roman"/>
          <w:b/>
        </w:rPr>
        <w:t xml:space="preserve"> ir pateikim</w:t>
      </w:r>
      <w:r w:rsidR="006B34A0">
        <w:rPr>
          <w:rFonts w:ascii="Times New Roman" w:eastAsia="Times New Roman" w:hAnsi="Times New Roman" w:cs="Times New Roman"/>
          <w:b/>
        </w:rPr>
        <w:t>o</w:t>
      </w:r>
      <w:r w:rsidRPr="00040768">
        <w:rPr>
          <w:rFonts w:ascii="Times New Roman" w:eastAsia="Times New Roman" w:hAnsi="Times New Roman" w:cs="Times New Roman"/>
          <w:b/>
        </w:rPr>
        <w:t xml:space="preserve"> </w:t>
      </w:r>
      <w:r w:rsidR="006B34A0">
        <w:rPr>
          <w:rFonts w:ascii="Times New Roman" w:eastAsia="Times New Roman" w:hAnsi="Times New Roman" w:cs="Times New Roman"/>
          <w:b/>
        </w:rPr>
        <w:t>funkcijos</w:t>
      </w:r>
    </w:p>
    <w:p w14:paraId="6B828A4E" w14:textId="77777777" w:rsidR="001828B2" w:rsidRPr="00040768" w:rsidRDefault="001828B2" w:rsidP="001828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22"/>
        <w:gridCol w:w="8816"/>
      </w:tblGrid>
      <w:tr w:rsidR="001828B2" w:rsidRPr="00040768" w14:paraId="4279D057" w14:textId="77777777" w:rsidTr="00C473C1">
        <w:trPr>
          <w:tblHeader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A00C55B" w14:textId="77777777" w:rsidR="001828B2" w:rsidRPr="00040768" w:rsidRDefault="001828B2" w:rsidP="00182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4076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Eil. Nr.</w:t>
            </w:r>
          </w:p>
        </w:tc>
        <w:tc>
          <w:tcPr>
            <w:tcW w:w="8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A9FE0A4" w14:textId="32D596B7" w:rsidR="001828B2" w:rsidRPr="00040768" w:rsidRDefault="006B34A0" w:rsidP="00182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Funkcionalumas</w:t>
            </w:r>
          </w:p>
        </w:tc>
      </w:tr>
      <w:tr w:rsidR="001828B2" w:rsidRPr="00040768" w14:paraId="54CBDF71" w14:textId="77777777" w:rsidTr="00C473C1"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563A6E80" w14:textId="77777777" w:rsidR="001828B2" w:rsidRPr="00040768" w:rsidRDefault="001828B2" w:rsidP="001828B2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DF6A0" w14:textId="0B83ABA6" w:rsidR="001828B2" w:rsidRPr="00040768" w:rsidRDefault="001828B2" w:rsidP="00182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0768">
              <w:rPr>
                <w:rFonts w:ascii="Times New Roman" w:eastAsia="Times New Roman" w:hAnsi="Times New Roman" w:cs="Times New Roman"/>
                <w:sz w:val="20"/>
                <w:szCs w:val="20"/>
              </w:rPr>
              <w:t>Sistemoje  įgyvendintos priemonės įgalinančios sistemos naudotoją atlikti sistemos ekraninėse formose pateikiamų įrašų paiešką/filtravimą pagal visų ekraninėje formoje pateikiamų duomenų laukų reikšmes.</w:t>
            </w:r>
          </w:p>
          <w:p w14:paraId="1EDB0E9A" w14:textId="555CA584" w:rsidR="001828B2" w:rsidRPr="00040768" w:rsidRDefault="001828B2" w:rsidP="00182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0768">
              <w:rPr>
                <w:rFonts w:ascii="Times New Roman" w:eastAsia="Times New Roman" w:hAnsi="Times New Roman" w:cs="Times New Roman"/>
                <w:sz w:val="20"/>
                <w:szCs w:val="20"/>
              </w:rPr>
              <w:t>Ši galimybė  užtikrinama kiekvienoje sistemos ekraninėje formoje, kurioje pateikiami sistemos duomenų bazėje saugomi duomenys.</w:t>
            </w:r>
          </w:p>
        </w:tc>
      </w:tr>
      <w:tr w:rsidR="001828B2" w:rsidRPr="00040768" w14:paraId="17513ED6" w14:textId="77777777" w:rsidTr="00C473C1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47E66A" w14:textId="77777777" w:rsidR="001828B2" w:rsidRPr="00040768" w:rsidRDefault="001828B2" w:rsidP="001828B2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F4DB8" w14:textId="5E46AB38" w:rsidR="001828B2" w:rsidRPr="00040768" w:rsidRDefault="001828B2" w:rsidP="00182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0768">
              <w:rPr>
                <w:rFonts w:ascii="Times New Roman" w:eastAsia="Times New Roman" w:hAnsi="Times New Roman" w:cs="Times New Roman"/>
                <w:sz w:val="20"/>
                <w:szCs w:val="20"/>
              </w:rPr>
              <w:t>Sistemoje  įgyvendintos priemonės įgalinančios sistemos naudotoją atlikti ekraninėje formoje pateikiamų įrašų rūšiavimą pagal vieno arba kelių ekraninės formos laukų reikšmes pasirinktinai kiekvienam laukui nurodant rūšiavimo tvarką (didėjimo arba mažėjimo).</w:t>
            </w:r>
          </w:p>
          <w:p w14:paraId="2C356430" w14:textId="58235D42" w:rsidR="001828B2" w:rsidRPr="00040768" w:rsidRDefault="001828B2" w:rsidP="00182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0768">
              <w:rPr>
                <w:rFonts w:ascii="Times New Roman" w:eastAsia="Times New Roman" w:hAnsi="Times New Roman" w:cs="Times New Roman"/>
                <w:sz w:val="20"/>
                <w:szCs w:val="20"/>
              </w:rPr>
              <w:t>Ši galimybė  užtikrinama kiekvienoje sistemos ekraninėje formoje, kurioje pateikiami sistemos duomenų bazėje saugomi duomenys.</w:t>
            </w:r>
          </w:p>
        </w:tc>
      </w:tr>
      <w:tr w:rsidR="001828B2" w:rsidRPr="00040768" w14:paraId="24A4E831" w14:textId="77777777" w:rsidTr="00C473C1">
        <w:trPr>
          <w:trHeight w:val="865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E45077" w14:textId="77777777" w:rsidR="001828B2" w:rsidRPr="00040768" w:rsidRDefault="001828B2" w:rsidP="001828B2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FABF7" w14:textId="04BBD3AC" w:rsidR="001828B2" w:rsidRPr="00040768" w:rsidRDefault="001828B2" w:rsidP="00182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0768">
              <w:rPr>
                <w:rFonts w:ascii="Times New Roman" w:eastAsia="Times New Roman" w:hAnsi="Times New Roman" w:cs="Times New Roman"/>
                <w:sz w:val="20"/>
                <w:szCs w:val="20"/>
              </w:rPr>
              <w:t>Sistemoje  įgyvendinta galimybė pagal sistemos vartotojo užduotus vieną ar kelius kriterijus, išsitraukti reikiamą informaciją. Ši galimybė  užtikrinama kiekvienoje sistemos ekraninėje formoje, kurioje pateikiami sistemos duomenų bazėje saugomi duomenys.</w:t>
            </w:r>
          </w:p>
        </w:tc>
      </w:tr>
      <w:tr w:rsidR="001828B2" w:rsidRPr="00040768" w14:paraId="4429E9B1" w14:textId="77777777" w:rsidTr="00C473C1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6C61E3" w14:textId="77777777" w:rsidR="001828B2" w:rsidRPr="00040768" w:rsidRDefault="001828B2" w:rsidP="001828B2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42340" w14:textId="34B415B9" w:rsidR="001828B2" w:rsidRPr="00040768" w:rsidRDefault="001828B2" w:rsidP="00182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0768">
              <w:rPr>
                <w:rFonts w:ascii="Times New Roman" w:eastAsia="Times New Roman" w:hAnsi="Times New Roman" w:cs="Times New Roman"/>
                <w:sz w:val="20"/>
                <w:szCs w:val="20"/>
              </w:rPr>
              <w:t>Sistemoje  įgyvendintos priemonės įgalinančios sistemos naudotojui perkelti kiekvienoje sistemos ekraninėje formoje atvaizduojamus įrašus į Microsoft Excel formato failą.</w:t>
            </w:r>
          </w:p>
          <w:p w14:paraId="75F9034C" w14:textId="7BB2226F" w:rsidR="001828B2" w:rsidRPr="00040768" w:rsidRDefault="001828B2" w:rsidP="00182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0768">
              <w:rPr>
                <w:rFonts w:ascii="Times New Roman" w:eastAsia="Times New Roman" w:hAnsi="Times New Roman" w:cs="Times New Roman"/>
                <w:sz w:val="20"/>
                <w:szCs w:val="20"/>
              </w:rPr>
              <w:t>Įrašų eksportavimo metu  taikomi sistemos naudotojo ekraninėje formoje užduoti įrašų paieškos/filtravimo kriterijai bei įrašų rūšiavimo tvarka.</w:t>
            </w:r>
          </w:p>
          <w:p w14:paraId="6D006B86" w14:textId="77777777" w:rsidR="001828B2" w:rsidRPr="00040768" w:rsidRDefault="001828B2" w:rsidP="00182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0768">
              <w:rPr>
                <w:rFonts w:ascii="Times New Roman" w:eastAsia="Times New Roman" w:hAnsi="Times New Roman" w:cs="Times New Roman"/>
                <w:sz w:val="20"/>
                <w:szCs w:val="20"/>
              </w:rPr>
              <w:t>Baigus įrašų eksportą sistema privalo automatiškai startuoti sistemos naudotojo darbo stotyje programą ir pateikti joje failą su išeksportuotais duomenimis.</w:t>
            </w:r>
          </w:p>
        </w:tc>
      </w:tr>
      <w:tr w:rsidR="001828B2" w:rsidRPr="00040768" w14:paraId="3A895D54" w14:textId="77777777" w:rsidTr="00C473C1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F70871" w14:textId="77777777" w:rsidR="001828B2" w:rsidRPr="00040768" w:rsidRDefault="001828B2" w:rsidP="001828B2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B8210" w14:textId="7BE0006B" w:rsidR="001828B2" w:rsidRPr="00040768" w:rsidRDefault="001828B2" w:rsidP="00182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0768">
              <w:rPr>
                <w:rFonts w:ascii="Times New Roman" w:eastAsia="Times New Roman" w:hAnsi="Times New Roman" w:cs="Times New Roman"/>
                <w:sz w:val="20"/>
                <w:szCs w:val="20"/>
              </w:rPr>
              <w:t>Duomenys sistemoje  registruojami istoriniu principu – nurodant jų registravimo arba galiojimo pradžios ir pabaigos datas.</w:t>
            </w:r>
          </w:p>
        </w:tc>
      </w:tr>
      <w:tr w:rsidR="001828B2" w:rsidRPr="00040768" w14:paraId="1BDDA738" w14:textId="77777777" w:rsidTr="00C473C1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CE3E3A" w14:textId="77777777" w:rsidR="001828B2" w:rsidRPr="00040768" w:rsidRDefault="001828B2" w:rsidP="001828B2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60152" w14:textId="682AE021" w:rsidR="001828B2" w:rsidRPr="00040768" w:rsidRDefault="001828B2" w:rsidP="00182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0768">
              <w:rPr>
                <w:rFonts w:ascii="Times New Roman" w:eastAsia="Times New Roman" w:hAnsi="Times New Roman" w:cs="Times New Roman"/>
                <w:sz w:val="20"/>
                <w:szCs w:val="20"/>
              </w:rPr>
              <w:t>Sistemoje  numatytos duomenų importavimo ir eksportavimo priemonės. Šios priemonės  naudojamos įgyvendinant sąsajas su kitomis sistemomis.</w:t>
            </w:r>
          </w:p>
        </w:tc>
      </w:tr>
      <w:tr w:rsidR="001828B2" w:rsidRPr="00040768" w14:paraId="7DC3B2F2" w14:textId="77777777" w:rsidTr="00C473C1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64CFB6" w14:textId="77777777" w:rsidR="001828B2" w:rsidRPr="00040768" w:rsidRDefault="001828B2" w:rsidP="001828B2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12DB8" w14:textId="4FE5368B" w:rsidR="001828B2" w:rsidRPr="00040768" w:rsidRDefault="001828B2" w:rsidP="001828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0768">
              <w:rPr>
                <w:rFonts w:ascii="Times New Roman" w:eastAsia="Times New Roman" w:hAnsi="Times New Roman" w:cs="Times New Roman"/>
                <w:sz w:val="20"/>
                <w:szCs w:val="20"/>
              </w:rPr>
              <w:t>Sistemoje  įgyvendintos automatinio dokumentų ir operacijų numeravimo pagal nurodytus šablonus priemonės.</w:t>
            </w:r>
          </w:p>
        </w:tc>
      </w:tr>
    </w:tbl>
    <w:p w14:paraId="57B4FC94" w14:textId="77777777" w:rsidR="001828B2" w:rsidRPr="00040768" w:rsidRDefault="001828B2"/>
    <w:p w14:paraId="554A8D9C" w14:textId="56DFFB62" w:rsidR="00060AC6" w:rsidRPr="00040768" w:rsidRDefault="00060AC6" w:rsidP="00060AC6">
      <w:pPr>
        <w:jc w:val="both"/>
        <w:rPr>
          <w:rFonts w:ascii="Times New Roman" w:hAnsi="Times New Roman" w:cs="Times New Roman"/>
          <w:b/>
        </w:rPr>
      </w:pPr>
      <w:r w:rsidRPr="00040768">
        <w:rPr>
          <w:rFonts w:ascii="Times New Roman" w:hAnsi="Times New Roman" w:cs="Times New Roman"/>
          <w:b/>
        </w:rPr>
        <w:t>Darbo su naujais ir esamais vartotojais funkci</w:t>
      </w:r>
      <w:r w:rsidR="006B34A0">
        <w:rPr>
          <w:rFonts w:ascii="Times New Roman" w:hAnsi="Times New Roman" w:cs="Times New Roman"/>
          <w:b/>
        </w:rPr>
        <w:t>jos</w:t>
      </w:r>
      <w:r w:rsidRPr="00040768">
        <w:rPr>
          <w:rFonts w:ascii="Times New Roman" w:hAnsi="Times New Roman" w:cs="Times New Roman"/>
          <w:b/>
        </w:rPr>
        <w:t xml:space="preserve"> (DV)</w:t>
      </w:r>
    </w:p>
    <w:tbl>
      <w:tblPr>
        <w:tblW w:w="968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22"/>
        <w:gridCol w:w="8866"/>
      </w:tblGrid>
      <w:tr w:rsidR="00060AC6" w:rsidRPr="00040768" w14:paraId="28DB2568" w14:textId="77777777" w:rsidTr="00060AC6">
        <w:trPr>
          <w:tblHeader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8277D54" w14:textId="77777777" w:rsidR="00060AC6" w:rsidRPr="00040768" w:rsidRDefault="00060AC6" w:rsidP="00C473C1">
            <w:pPr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040768">
              <w:rPr>
                <w:rFonts w:ascii="Times New Roman" w:hAnsi="Times New Roman" w:cs="Times New Roman"/>
                <w:b/>
                <w:sz w:val="20"/>
              </w:rPr>
              <w:t>Eil. Nr.</w:t>
            </w:r>
          </w:p>
        </w:tc>
        <w:tc>
          <w:tcPr>
            <w:tcW w:w="8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DFFC953" w14:textId="746D2808" w:rsidR="00060AC6" w:rsidRPr="00040768" w:rsidRDefault="006B34A0" w:rsidP="00C473C1">
            <w:pPr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Funkcionalumas</w:t>
            </w:r>
          </w:p>
        </w:tc>
      </w:tr>
      <w:tr w:rsidR="00060AC6" w:rsidRPr="00040768" w14:paraId="5514562D" w14:textId="77777777" w:rsidTr="00060AC6"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A36DFB8" w14:textId="77777777" w:rsidR="00060AC6" w:rsidRPr="00040768" w:rsidRDefault="00060AC6" w:rsidP="00060AC6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8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186FD" w14:textId="276A4332" w:rsidR="00060AC6" w:rsidRPr="00040768" w:rsidRDefault="00060AC6" w:rsidP="00C473C1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040768">
              <w:rPr>
                <w:rFonts w:ascii="Times New Roman" w:hAnsi="Times New Roman" w:cs="Times New Roman"/>
                <w:sz w:val="20"/>
              </w:rPr>
              <w:t>DV  įgyvendinta galimybė pasirinkti fizinį arba juridinį asmenį iš sistemoje tvarkomo sąrašo (klasifikatoriaus) arba įtraukti į šį sąrašą naują fizinį arba juridinį asmenį ir jį pasirinkti iš papildyto sąrašo bei išsaugoti jį DV kaip vartotoją, mokėtoją, mokėjimo pranešimų gavėją.</w:t>
            </w:r>
          </w:p>
        </w:tc>
      </w:tr>
      <w:tr w:rsidR="00060AC6" w:rsidRPr="00040768" w14:paraId="7BFE29BB" w14:textId="77777777" w:rsidTr="00060AC6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3AD404" w14:textId="77777777" w:rsidR="00060AC6" w:rsidRPr="00040768" w:rsidRDefault="00060AC6" w:rsidP="00060AC6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464DC" w14:textId="32A0A0B1" w:rsidR="00060AC6" w:rsidRPr="00040768" w:rsidRDefault="00060AC6" w:rsidP="00C473C1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604900">
              <w:rPr>
                <w:rFonts w:ascii="Times New Roman" w:hAnsi="Times New Roman" w:cs="Times New Roman"/>
                <w:sz w:val="20"/>
              </w:rPr>
              <w:t xml:space="preserve">DV  įgyvendinta galimybė registruoti sutartį tarp tiekėjo ir vartotojo. Vienu metu tas pats subjektas (fizinis arba juridinis asmuo) gali turėti kelias skirtingas (ar vienodas) galiojančias </w:t>
            </w:r>
            <w:r w:rsidR="00FB3231" w:rsidRPr="00604900">
              <w:rPr>
                <w:rFonts w:ascii="Times New Roman" w:hAnsi="Times New Roman" w:cs="Times New Roman"/>
                <w:sz w:val="20"/>
              </w:rPr>
              <w:t>sutartis.</w:t>
            </w:r>
          </w:p>
        </w:tc>
      </w:tr>
      <w:tr w:rsidR="00060AC6" w:rsidRPr="00040768" w14:paraId="1CDB3F60" w14:textId="77777777" w:rsidTr="00060AC6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93D4A8" w14:textId="77777777" w:rsidR="00060AC6" w:rsidRPr="00040768" w:rsidRDefault="00060AC6" w:rsidP="00060AC6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21643" w14:textId="574183BC" w:rsidR="00060AC6" w:rsidRPr="00040768" w:rsidRDefault="00060AC6" w:rsidP="00C473C1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040768">
              <w:rPr>
                <w:rFonts w:ascii="Times New Roman" w:hAnsi="Times New Roman" w:cs="Times New Roman"/>
                <w:sz w:val="20"/>
              </w:rPr>
              <w:t>DV  įgyvendinta galimybė į sistemoje re</w:t>
            </w:r>
            <w:r w:rsidR="008E23EC" w:rsidRPr="00040768">
              <w:rPr>
                <w:rFonts w:ascii="Times New Roman" w:hAnsi="Times New Roman" w:cs="Times New Roman"/>
                <w:sz w:val="20"/>
              </w:rPr>
              <w:t xml:space="preserve">gistruotas atliekų </w:t>
            </w:r>
            <w:r w:rsidRPr="00040768">
              <w:rPr>
                <w:rFonts w:ascii="Times New Roman" w:hAnsi="Times New Roman" w:cs="Times New Roman"/>
                <w:sz w:val="20"/>
              </w:rPr>
              <w:t>tvarkymo sutartis įtraukti visą reikiamą informaciją:</w:t>
            </w:r>
          </w:p>
          <w:p w14:paraId="422CCB07" w14:textId="77777777" w:rsidR="00060AC6" w:rsidRPr="00040768" w:rsidRDefault="00060AC6" w:rsidP="00C17555">
            <w:pPr>
              <w:numPr>
                <w:ilvl w:val="0"/>
                <w:numId w:val="14"/>
              </w:numPr>
              <w:tabs>
                <w:tab w:val="clear" w:pos="2061"/>
                <w:tab w:val="num" w:pos="2183"/>
              </w:tabs>
              <w:spacing w:after="0" w:line="240" w:lineRule="auto"/>
              <w:ind w:left="624" w:hanging="284"/>
              <w:jc w:val="both"/>
              <w:rPr>
                <w:rFonts w:ascii="Times New Roman" w:hAnsi="Times New Roman" w:cs="Times New Roman"/>
                <w:sz w:val="20"/>
              </w:rPr>
            </w:pPr>
            <w:r w:rsidRPr="00040768">
              <w:rPr>
                <w:rFonts w:ascii="Times New Roman" w:hAnsi="Times New Roman" w:cs="Times New Roman"/>
                <w:sz w:val="20"/>
              </w:rPr>
              <w:t>sutarties rekvizitus (sutarties numerį, sutarties sudarymo datą, kt.);</w:t>
            </w:r>
          </w:p>
          <w:p w14:paraId="4B759858" w14:textId="77777777" w:rsidR="00060AC6" w:rsidRPr="00040768" w:rsidRDefault="00060AC6" w:rsidP="00C17555">
            <w:pPr>
              <w:numPr>
                <w:ilvl w:val="0"/>
                <w:numId w:val="14"/>
              </w:numPr>
              <w:tabs>
                <w:tab w:val="clear" w:pos="2061"/>
                <w:tab w:val="num" w:pos="2183"/>
              </w:tabs>
              <w:spacing w:after="0" w:line="240" w:lineRule="auto"/>
              <w:ind w:left="624" w:hanging="284"/>
              <w:jc w:val="both"/>
              <w:rPr>
                <w:rFonts w:ascii="Times New Roman" w:hAnsi="Times New Roman" w:cs="Times New Roman"/>
                <w:sz w:val="20"/>
              </w:rPr>
            </w:pPr>
            <w:r w:rsidRPr="00040768">
              <w:rPr>
                <w:rFonts w:ascii="Times New Roman" w:hAnsi="Times New Roman" w:cs="Times New Roman"/>
                <w:sz w:val="20"/>
              </w:rPr>
              <w:t>juridinį ar fizinį asmenį (pasirenkamą iš sistemos fizinių bei juridinių asmenų klasifikatoriaus) - kaip vartotoją ar jo tėvinę organizaciją;</w:t>
            </w:r>
          </w:p>
          <w:p w14:paraId="796248C6" w14:textId="77777777" w:rsidR="00060AC6" w:rsidRPr="00040768" w:rsidRDefault="00060AC6" w:rsidP="00C17555">
            <w:pPr>
              <w:numPr>
                <w:ilvl w:val="0"/>
                <w:numId w:val="14"/>
              </w:numPr>
              <w:tabs>
                <w:tab w:val="clear" w:pos="2061"/>
                <w:tab w:val="num" w:pos="2183"/>
              </w:tabs>
              <w:spacing w:after="0" w:line="240" w:lineRule="auto"/>
              <w:ind w:left="624" w:hanging="284"/>
              <w:jc w:val="both"/>
              <w:rPr>
                <w:rFonts w:ascii="Times New Roman" w:hAnsi="Times New Roman" w:cs="Times New Roman"/>
                <w:sz w:val="20"/>
              </w:rPr>
            </w:pPr>
            <w:r w:rsidRPr="00040768">
              <w:rPr>
                <w:rFonts w:ascii="Times New Roman" w:hAnsi="Times New Roman" w:cs="Times New Roman"/>
                <w:sz w:val="20"/>
              </w:rPr>
              <w:t>duomenų apie suteiktas paslaugas pateikimo būdą;</w:t>
            </w:r>
          </w:p>
          <w:p w14:paraId="4A8EC7D8" w14:textId="77777777" w:rsidR="00060AC6" w:rsidRPr="00040768" w:rsidRDefault="00060AC6" w:rsidP="00C17555">
            <w:pPr>
              <w:numPr>
                <w:ilvl w:val="0"/>
                <w:numId w:val="14"/>
              </w:numPr>
              <w:tabs>
                <w:tab w:val="clear" w:pos="2061"/>
                <w:tab w:val="num" w:pos="2183"/>
              </w:tabs>
              <w:spacing w:after="0" w:line="240" w:lineRule="auto"/>
              <w:ind w:left="624" w:hanging="284"/>
              <w:jc w:val="both"/>
              <w:rPr>
                <w:rFonts w:ascii="Times New Roman" w:hAnsi="Times New Roman" w:cs="Times New Roman"/>
                <w:sz w:val="20"/>
              </w:rPr>
            </w:pPr>
            <w:r w:rsidRPr="00040768">
              <w:rPr>
                <w:rFonts w:ascii="Times New Roman" w:hAnsi="Times New Roman" w:cs="Times New Roman"/>
                <w:sz w:val="20"/>
              </w:rPr>
              <w:t>kontaktinius duomenis (vartotojo, objekto, mokėtojo, kt.) pagal kontakto paskirtį (deklaravimas, mokėjimas, kt.);</w:t>
            </w:r>
          </w:p>
          <w:p w14:paraId="6295834E" w14:textId="77777777" w:rsidR="00060AC6" w:rsidRPr="00040768" w:rsidRDefault="00060AC6" w:rsidP="00C473C1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040768">
              <w:rPr>
                <w:rFonts w:ascii="Times New Roman" w:hAnsi="Times New Roman" w:cs="Times New Roman"/>
                <w:sz w:val="20"/>
              </w:rPr>
              <w:t>ir kt.</w:t>
            </w:r>
          </w:p>
        </w:tc>
      </w:tr>
      <w:tr w:rsidR="00060AC6" w:rsidRPr="00040768" w14:paraId="004370D9" w14:textId="77777777" w:rsidTr="00060AC6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506D02" w14:textId="77777777" w:rsidR="00060AC6" w:rsidRPr="00040768" w:rsidRDefault="00060AC6" w:rsidP="00060AC6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2AC29" w14:textId="2FEC97E5" w:rsidR="00060AC6" w:rsidRPr="00040768" w:rsidRDefault="00060AC6" w:rsidP="00C473C1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040768">
              <w:rPr>
                <w:rFonts w:ascii="Times New Roman" w:hAnsi="Times New Roman" w:cs="Times New Roman"/>
                <w:sz w:val="20"/>
              </w:rPr>
              <w:t xml:space="preserve">DV  įgyvendinta galimybė surasti sutartį pagal sutarties identifikatorių arba kitus parametrus (įmonės kodas, vartotojas, adresas ir kt.). </w:t>
            </w:r>
          </w:p>
        </w:tc>
      </w:tr>
      <w:tr w:rsidR="00060AC6" w:rsidRPr="00040768" w14:paraId="54FC34E4" w14:textId="77777777" w:rsidTr="00060AC6">
        <w:trPr>
          <w:trHeight w:val="346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4CE10A" w14:textId="77777777" w:rsidR="00060AC6" w:rsidRPr="00040768" w:rsidRDefault="00060AC6" w:rsidP="00060AC6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21CEB" w14:textId="228BE60A" w:rsidR="00060AC6" w:rsidRPr="00040768" w:rsidRDefault="00060AC6" w:rsidP="00C473C1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040768">
              <w:rPr>
                <w:rFonts w:ascii="Times New Roman" w:hAnsi="Times New Roman" w:cs="Times New Roman"/>
                <w:sz w:val="20"/>
              </w:rPr>
              <w:t>DV  įgyvendinta galimybė paruošti vartotojų ataskaitą (vardinį sąrašą ir suvestinę) atliekant filtravimą pagal sistemos klasifikatorius.</w:t>
            </w:r>
          </w:p>
        </w:tc>
      </w:tr>
      <w:tr w:rsidR="00060AC6" w:rsidRPr="00040768" w14:paraId="1C57D726" w14:textId="77777777" w:rsidTr="00060AC6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8600A4" w14:textId="77777777" w:rsidR="00060AC6" w:rsidRPr="00040768" w:rsidRDefault="00060AC6" w:rsidP="00060AC6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39069" w14:textId="6C04C9CC" w:rsidR="00060AC6" w:rsidRPr="00040768" w:rsidRDefault="00060AC6" w:rsidP="00C473C1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040768">
              <w:rPr>
                <w:rFonts w:ascii="Times New Roman" w:hAnsi="Times New Roman" w:cs="Times New Roman"/>
                <w:sz w:val="20"/>
              </w:rPr>
              <w:t>DV  įgyvendinta galimybė priskirti vartotoją iš anksto apibrėžtai vartotojų grupei (pvz.: gyvenamosios paskirties, administracinės, prekybos, paslaugų, poilsio, sodų ir kt.).</w:t>
            </w:r>
          </w:p>
        </w:tc>
      </w:tr>
      <w:tr w:rsidR="00060AC6" w:rsidRPr="00040768" w14:paraId="613F9173" w14:textId="77777777" w:rsidTr="00060AC6"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E59FD3" w14:textId="77777777" w:rsidR="00060AC6" w:rsidRPr="00040768" w:rsidRDefault="00060AC6" w:rsidP="00060AC6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14562" w14:textId="0EBE91D8" w:rsidR="00060AC6" w:rsidRPr="00040768" w:rsidRDefault="00060AC6" w:rsidP="00C473C1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040768">
              <w:rPr>
                <w:rFonts w:ascii="Times New Roman" w:hAnsi="Times New Roman" w:cs="Times New Roman"/>
                <w:sz w:val="20"/>
              </w:rPr>
              <w:t>Sistemoje  įgyvendinta galimybė vykdyti vartotojų duomenų paiešką bei analizę naudojant vartotojus ir /ar pagal vartotojų grupes.</w:t>
            </w:r>
          </w:p>
        </w:tc>
      </w:tr>
    </w:tbl>
    <w:p w14:paraId="4616B40B" w14:textId="77777777" w:rsidR="006E6004" w:rsidRPr="00040768" w:rsidRDefault="006E6004">
      <w:pPr>
        <w:rPr>
          <w:rFonts w:ascii="Times New Roman" w:hAnsi="Times New Roman" w:cs="Times New Roman"/>
          <w:b/>
          <w:sz w:val="20"/>
          <w:szCs w:val="20"/>
        </w:rPr>
      </w:pPr>
    </w:p>
    <w:p w14:paraId="7005DA3E" w14:textId="14DCABD7" w:rsidR="005D01EC" w:rsidRPr="00040768" w:rsidRDefault="00F143C5">
      <w:pPr>
        <w:rPr>
          <w:rFonts w:ascii="Times New Roman" w:hAnsi="Times New Roman" w:cs="Times New Roman"/>
          <w:b/>
        </w:rPr>
      </w:pPr>
      <w:r w:rsidRPr="00040768">
        <w:rPr>
          <w:rFonts w:ascii="Times New Roman" w:hAnsi="Times New Roman" w:cs="Times New Roman"/>
          <w:b/>
        </w:rPr>
        <w:t>Atliekų svėrimo ir deklaracijų apskaitos funk</w:t>
      </w:r>
      <w:r w:rsidR="006B34A0">
        <w:rPr>
          <w:rFonts w:ascii="Times New Roman" w:hAnsi="Times New Roman" w:cs="Times New Roman"/>
          <w:b/>
        </w:rPr>
        <w:t>cijos</w:t>
      </w:r>
    </w:p>
    <w:tbl>
      <w:tblPr>
        <w:tblW w:w="968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22"/>
        <w:gridCol w:w="8866"/>
      </w:tblGrid>
      <w:tr w:rsidR="00C83C45" w:rsidRPr="00040768" w14:paraId="4B898491" w14:textId="77777777" w:rsidTr="00C473C1">
        <w:trPr>
          <w:tblHeader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B926AF8" w14:textId="77777777" w:rsidR="00C83C45" w:rsidRPr="00040768" w:rsidRDefault="00C83C45" w:rsidP="00C473C1">
            <w:pPr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040768">
              <w:rPr>
                <w:rFonts w:ascii="Times New Roman" w:hAnsi="Times New Roman" w:cs="Times New Roman"/>
                <w:b/>
                <w:sz w:val="20"/>
              </w:rPr>
              <w:t>Eil. Nr.</w:t>
            </w:r>
          </w:p>
        </w:tc>
        <w:tc>
          <w:tcPr>
            <w:tcW w:w="8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B1E7C0B" w14:textId="5F929AC0" w:rsidR="00C83C45" w:rsidRPr="00040768" w:rsidRDefault="006B34A0" w:rsidP="00C473C1">
            <w:pPr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Funkcionalumas</w:t>
            </w:r>
          </w:p>
        </w:tc>
      </w:tr>
      <w:tr w:rsidR="00C83C45" w:rsidRPr="00040768" w14:paraId="5F09B161" w14:textId="77777777" w:rsidTr="00C473C1"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5AF8EF5" w14:textId="77777777" w:rsidR="00C83C45" w:rsidRPr="00040768" w:rsidRDefault="00C83C45" w:rsidP="00C473C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8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C3680" w14:textId="77777777" w:rsidR="006A527D" w:rsidRPr="00040768" w:rsidRDefault="006A527D" w:rsidP="00C17555">
            <w:pPr>
              <w:pStyle w:val="Sraopastraipa"/>
              <w:numPr>
                <w:ilvl w:val="0"/>
                <w:numId w:val="17"/>
              </w:numPr>
              <w:ind w:left="765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040768">
              <w:rPr>
                <w:rFonts w:ascii="Times New Roman" w:hAnsi="Times New Roman" w:cs="Times New Roman"/>
                <w:sz w:val="20"/>
                <w:szCs w:val="20"/>
              </w:rPr>
              <w:t>Transporto priemonių (atliekų) svorio ir deklaracijų apskaitos modulio atliekamos funkcijos:</w:t>
            </w:r>
          </w:p>
          <w:p w14:paraId="4E93C31C" w14:textId="77777777" w:rsidR="006A527D" w:rsidRPr="00040768" w:rsidRDefault="006A527D" w:rsidP="00C17555">
            <w:pPr>
              <w:pStyle w:val="Sraopastraipa"/>
              <w:numPr>
                <w:ilvl w:val="0"/>
                <w:numId w:val="17"/>
              </w:numPr>
              <w:ind w:left="765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040768">
              <w:rPr>
                <w:rFonts w:ascii="Times New Roman" w:hAnsi="Times New Roman" w:cs="Times New Roman"/>
                <w:sz w:val="20"/>
                <w:szCs w:val="20"/>
              </w:rPr>
              <w:t>Automatizuotas paskyros kortelės išdavimas;</w:t>
            </w:r>
          </w:p>
          <w:p w14:paraId="15B0F7B2" w14:textId="77777777" w:rsidR="006A527D" w:rsidRPr="00040768" w:rsidRDefault="006A527D" w:rsidP="00C17555">
            <w:pPr>
              <w:pStyle w:val="Sraopastraipa"/>
              <w:numPr>
                <w:ilvl w:val="0"/>
                <w:numId w:val="17"/>
              </w:numPr>
              <w:ind w:left="765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040768">
              <w:rPr>
                <w:rFonts w:ascii="Times New Roman" w:hAnsi="Times New Roman" w:cs="Times New Roman"/>
                <w:sz w:val="20"/>
                <w:szCs w:val="20"/>
              </w:rPr>
              <w:t>Automatizuotas važtaraščio/deklaracijos ir PVM sąskaitos faktūros išrašymas;</w:t>
            </w:r>
          </w:p>
          <w:p w14:paraId="411B1811" w14:textId="77777777" w:rsidR="006A527D" w:rsidRPr="00040768" w:rsidRDefault="006A527D" w:rsidP="00C17555">
            <w:pPr>
              <w:pStyle w:val="Sraopastraipa"/>
              <w:numPr>
                <w:ilvl w:val="0"/>
                <w:numId w:val="17"/>
              </w:numPr>
              <w:ind w:left="765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040768">
              <w:rPr>
                <w:rFonts w:ascii="Times New Roman" w:hAnsi="Times New Roman" w:cs="Times New Roman"/>
                <w:sz w:val="20"/>
                <w:szCs w:val="20"/>
              </w:rPr>
              <w:t>PVM sąskaitos faktūros už ataskaitinį laikotarpį formavimas, spausdinimas iš užsakovo pasirinktos nutolusios darbo vietos.</w:t>
            </w:r>
          </w:p>
          <w:p w14:paraId="47772B0D" w14:textId="77777777" w:rsidR="006A527D" w:rsidRPr="00040768" w:rsidRDefault="006A527D" w:rsidP="00C17555">
            <w:pPr>
              <w:pStyle w:val="Sraopastraipa"/>
              <w:numPr>
                <w:ilvl w:val="0"/>
                <w:numId w:val="17"/>
              </w:numPr>
              <w:ind w:left="765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040768">
              <w:rPr>
                <w:rFonts w:ascii="Times New Roman" w:hAnsi="Times New Roman" w:cs="Times New Roman"/>
                <w:sz w:val="20"/>
                <w:szCs w:val="20"/>
              </w:rPr>
              <w:t>Automatizuotas informacijos iš svarstyklių nuskaitymas ir priskyrimas automobilio numeriui;</w:t>
            </w:r>
          </w:p>
          <w:p w14:paraId="41BB7A9F" w14:textId="77777777" w:rsidR="006A527D" w:rsidRPr="00040768" w:rsidRDefault="006A527D" w:rsidP="00C17555">
            <w:pPr>
              <w:pStyle w:val="Sraopastraipa"/>
              <w:numPr>
                <w:ilvl w:val="0"/>
                <w:numId w:val="17"/>
              </w:numPr>
              <w:ind w:left="765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040768">
              <w:rPr>
                <w:rFonts w:ascii="Times New Roman" w:hAnsi="Times New Roman" w:cs="Times New Roman"/>
                <w:sz w:val="20"/>
                <w:szCs w:val="20"/>
              </w:rPr>
              <w:t xml:space="preserve">Automatinis duomenų surinkimas esamu </w:t>
            </w:r>
            <w:proofErr w:type="spellStart"/>
            <w:r w:rsidRPr="00040768">
              <w:rPr>
                <w:rFonts w:ascii="Times New Roman" w:hAnsi="Times New Roman" w:cs="Times New Roman"/>
                <w:sz w:val="20"/>
                <w:szCs w:val="20"/>
              </w:rPr>
              <w:t>Ethernet</w:t>
            </w:r>
            <w:proofErr w:type="spellEnd"/>
            <w:r w:rsidRPr="00040768">
              <w:rPr>
                <w:rFonts w:ascii="Times New Roman" w:hAnsi="Times New Roman" w:cs="Times New Roman"/>
                <w:sz w:val="20"/>
                <w:szCs w:val="20"/>
              </w:rPr>
              <w:t xml:space="preserve"> ryšiu;</w:t>
            </w:r>
          </w:p>
          <w:p w14:paraId="505C0AFD" w14:textId="77777777" w:rsidR="006A527D" w:rsidRPr="00040768" w:rsidRDefault="006A527D" w:rsidP="00C17555">
            <w:pPr>
              <w:pStyle w:val="Sraopastraipa"/>
              <w:numPr>
                <w:ilvl w:val="0"/>
                <w:numId w:val="17"/>
              </w:numPr>
              <w:ind w:left="765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040768">
              <w:rPr>
                <w:rFonts w:ascii="Times New Roman" w:hAnsi="Times New Roman" w:cs="Times New Roman"/>
                <w:sz w:val="20"/>
                <w:szCs w:val="20"/>
              </w:rPr>
              <w:t>Ataskaitų pateikimas lentelių, Excel lentelių ir PDF formatu;</w:t>
            </w:r>
          </w:p>
          <w:p w14:paraId="761E74F5" w14:textId="77777777" w:rsidR="006A527D" w:rsidRPr="00040768" w:rsidRDefault="006A527D" w:rsidP="00C17555">
            <w:pPr>
              <w:pStyle w:val="Sraopastraipa"/>
              <w:numPr>
                <w:ilvl w:val="0"/>
                <w:numId w:val="17"/>
              </w:numPr>
              <w:ind w:left="765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040768">
              <w:rPr>
                <w:rFonts w:ascii="Times New Roman" w:hAnsi="Times New Roman" w:cs="Times New Roman"/>
                <w:sz w:val="20"/>
                <w:szCs w:val="20"/>
              </w:rPr>
              <w:t>Informacijos kaupimas centrinėje programinėje įrangoje;</w:t>
            </w:r>
          </w:p>
          <w:p w14:paraId="0979CE2C" w14:textId="77777777" w:rsidR="006A527D" w:rsidRPr="00040768" w:rsidRDefault="006A527D" w:rsidP="00C17555">
            <w:pPr>
              <w:pStyle w:val="Sraopastraipa"/>
              <w:numPr>
                <w:ilvl w:val="0"/>
                <w:numId w:val="17"/>
              </w:numPr>
              <w:ind w:left="765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040768">
              <w:rPr>
                <w:rFonts w:ascii="Times New Roman" w:hAnsi="Times New Roman" w:cs="Times New Roman"/>
                <w:sz w:val="20"/>
                <w:szCs w:val="20"/>
              </w:rPr>
              <w:t>WEB aplikacijos duomenų peržiūrėjimui internetu;</w:t>
            </w:r>
          </w:p>
          <w:p w14:paraId="20E72881" w14:textId="77777777" w:rsidR="00C83C45" w:rsidRPr="00040768" w:rsidRDefault="00C83C45" w:rsidP="00326FA7">
            <w:pPr>
              <w:pStyle w:val="Sraopastraipa"/>
              <w:ind w:left="76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1E6D23F" w14:textId="77777777" w:rsidR="00C83C45" w:rsidRPr="00040768" w:rsidRDefault="00C83C45">
      <w:pPr>
        <w:rPr>
          <w:rFonts w:ascii="Times New Roman" w:hAnsi="Times New Roman" w:cs="Times New Roman"/>
          <w:b/>
          <w:sz w:val="20"/>
          <w:szCs w:val="20"/>
        </w:rPr>
      </w:pPr>
    </w:p>
    <w:p w14:paraId="5F1C85F7" w14:textId="711F2A18" w:rsidR="00FD7B60" w:rsidRPr="00040768" w:rsidRDefault="00FD7B60" w:rsidP="00EC168F">
      <w:pPr>
        <w:rPr>
          <w:rFonts w:ascii="Times New Roman" w:hAnsi="Times New Roman" w:cs="Times New Roman"/>
          <w:b/>
        </w:rPr>
      </w:pPr>
      <w:r w:rsidRPr="00040768">
        <w:rPr>
          <w:rFonts w:ascii="Times New Roman" w:hAnsi="Times New Roman" w:cs="Times New Roman"/>
          <w:b/>
        </w:rPr>
        <w:t>Programinės įrangos integravim</w:t>
      </w:r>
      <w:r w:rsidR="00EC168F" w:rsidRPr="00040768">
        <w:rPr>
          <w:rFonts w:ascii="Times New Roman" w:hAnsi="Times New Roman" w:cs="Times New Roman"/>
          <w:b/>
        </w:rPr>
        <w:t>o</w:t>
      </w:r>
      <w:r w:rsidRPr="00040768">
        <w:rPr>
          <w:rFonts w:ascii="Times New Roman" w:hAnsi="Times New Roman" w:cs="Times New Roman"/>
          <w:b/>
        </w:rPr>
        <w:t xml:space="preserve"> į svėrimo sistemą</w:t>
      </w:r>
      <w:r w:rsidR="00EC168F" w:rsidRPr="00040768">
        <w:rPr>
          <w:rFonts w:ascii="Times New Roman" w:hAnsi="Times New Roman" w:cs="Times New Roman"/>
          <w:b/>
        </w:rPr>
        <w:t xml:space="preserve"> funkci</w:t>
      </w:r>
      <w:r w:rsidR="006B34A0">
        <w:rPr>
          <w:rFonts w:ascii="Times New Roman" w:hAnsi="Times New Roman" w:cs="Times New Roman"/>
          <w:b/>
        </w:rPr>
        <w:t>jos</w:t>
      </w:r>
    </w:p>
    <w:tbl>
      <w:tblPr>
        <w:tblW w:w="968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22"/>
        <w:gridCol w:w="8866"/>
      </w:tblGrid>
      <w:tr w:rsidR="00EC168F" w:rsidRPr="00040768" w14:paraId="4981BB4A" w14:textId="77777777" w:rsidTr="00C473C1">
        <w:trPr>
          <w:tblHeader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44C2EB8" w14:textId="77777777" w:rsidR="00EC168F" w:rsidRPr="00040768" w:rsidRDefault="00EC168F" w:rsidP="00EC168F">
            <w:pPr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040768">
              <w:rPr>
                <w:rFonts w:ascii="Times New Roman" w:hAnsi="Times New Roman" w:cs="Times New Roman"/>
                <w:b/>
                <w:sz w:val="20"/>
              </w:rPr>
              <w:t>Eil. Nr.</w:t>
            </w:r>
          </w:p>
        </w:tc>
        <w:tc>
          <w:tcPr>
            <w:tcW w:w="8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9A92873" w14:textId="5421AE96" w:rsidR="00EC168F" w:rsidRPr="00040768" w:rsidRDefault="006B34A0" w:rsidP="00EC168F">
            <w:pPr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Funkcionalumas</w:t>
            </w:r>
          </w:p>
        </w:tc>
      </w:tr>
      <w:tr w:rsidR="00EC168F" w:rsidRPr="00040768" w14:paraId="17B1DAFC" w14:textId="77777777" w:rsidTr="00C473C1"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0FAD4DC" w14:textId="77777777" w:rsidR="00EC168F" w:rsidRPr="00040768" w:rsidRDefault="00EC168F" w:rsidP="00EC168F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8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4C0A3" w14:textId="164693F0" w:rsidR="00EC168F" w:rsidRPr="00040768" w:rsidRDefault="00EC168F" w:rsidP="00EC16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0768">
              <w:rPr>
                <w:rFonts w:ascii="Times New Roman" w:hAnsi="Times New Roman" w:cs="Times New Roman"/>
                <w:sz w:val="20"/>
                <w:szCs w:val="20"/>
              </w:rPr>
              <w:t>Atliekant programinės įrangos integravimą į svėrimo sistemą, atli</w:t>
            </w:r>
            <w:r w:rsidR="006B34A0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040768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="006B34A0">
              <w:rPr>
                <w:rFonts w:ascii="Times New Roman" w:hAnsi="Times New Roman" w:cs="Times New Roman"/>
                <w:sz w:val="20"/>
                <w:szCs w:val="20"/>
              </w:rPr>
              <w:t>ami šie darbai</w:t>
            </w:r>
            <w:r w:rsidRPr="00040768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741ECFFB" w14:textId="77777777" w:rsidR="00EC168F" w:rsidRPr="00040768" w:rsidRDefault="00EC168F" w:rsidP="00C17555">
            <w:pPr>
              <w:pStyle w:val="Sraopastraipa"/>
              <w:numPr>
                <w:ilvl w:val="0"/>
                <w:numId w:val="18"/>
              </w:numPr>
              <w:ind w:left="765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040768">
              <w:rPr>
                <w:rFonts w:ascii="Times New Roman" w:hAnsi="Times New Roman" w:cs="Times New Roman"/>
                <w:sz w:val="20"/>
                <w:szCs w:val="20"/>
              </w:rPr>
              <w:t>Programinės įrangos patiekimas ir instaliavimas (svarstyklių)</w:t>
            </w:r>
            <w:r w:rsidR="00190DF3" w:rsidRPr="0004076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D1DB4D0" w14:textId="77777777" w:rsidR="00EC168F" w:rsidRPr="00040768" w:rsidRDefault="00EC168F" w:rsidP="00C17555">
            <w:pPr>
              <w:pStyle w:val="Sraopastraipa"/>
              <w:numPr>
                <w:ilvl w:val="0"/>
                <w:numId w:val="18"/>
              </w:numPr>
              <w:ind w:left="765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040768">
              <w:rPr>
                <w:rFonts w:ascii="Times New Roman" w:hAnsi="Times New Roman" w:cs="Times New Roman"/>
                <w:sz w:val="20"/>
                <w:szCs w:val="20"/>
              </w:rPr>
              <w:t>Duomenų nuskaitymas, transporto svorio apskaitos integravimas su esamomis automobilinėmis svarstyklėmis_______________________ Nr.____________ (maksimali svarstyklių keliamoji galia _________ kg, minimali - ______ kg, tikslumo klasė – III; viso - __ vnt.);</w:t>
            </w:r>
          </w:p>
          <w:p w14:paraId="57AE7E3B" w14:textId="77777777" w:rsidR="00EC168F" w:rsidRPr="00040768" w:rsidRDefault="00EC168F" w:rsidP="00C17555">
            <w:pPr>
              <w:pStyle w:val="Sraopastraipa"/>
              <w:numPr>
                <w:ilvl w:val="0"/>
                <w:numId w:val="18"/>
              </w:numPr>
              <w:ind w:left="765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040768">
              <w:rPr>
                <w:rFonts w:ascii="Times New Roman" w:hAnsi="Times New Roman" w:cs="Times New Roman"/>
                <w:sz w:val="20"/>
                <w:szCs w:val="20"/>
              </w:rPr>
              <w:t>Sistemos paleidimo derinimo darbai;</w:t>
            </w:r>
          </w:p>
          <w:p w14:paraId="5C2D8223" w14:textId="77777777" w:rsidR="00EC168F" w:rsidRPr="00040768" w:rsidRDefault="00EC168F" w:rsidP="00C17555">
            <w:pPr>
              <w:pStyle w:val="Sraopastraipa"/>
              <w:numPr>
                <w:ilvl w:val="0"/>
                <w:numId w:val="18"/>
              </w:numPr>
              <w:ind w:left="765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040768">
              <w:rPr>
                <w:rFonts w:ascii="Times New Roman" w:hAnsi="Times New Roman" w:cs="Times New Roman"/>
                <w:sz w:val="20"/>
                <w:szCs w:val="20"/>
              </w:rPr>
              <w:t>Naudojimosi programine įranga dokumentacijos parengimas lietuvių kalba ir jos perdavimas per 5 darbo dienas nuo sistemos įdiegimo;</w:t>
            </w:r>
          </w:p>
          <w:p w14:paraId="58E65759" w14:textId="77777777" w:rsidR="00EC168F" w:rsidRPr="00040768" w:rsidRDefault="00190DF3" w:rsidP="00C17555">
            <w:pPr>
              <w:pStyle w:val="Sraopastraipa"/>
              <w:numPr>
                <w:ilvl w:val="0"/>
                <w:numId w:val="18"/>
              </w:numPr>
              <w:ind w:left="765" w:hanging="425"/>
              <w:rPr>
                <w:rFonts w:ascii="Times New Roman" w:hAnsi="Times New Roman" w:cs="Times New Roman"/>
                <w:sz w:val="20"/>
                <w:szCs w:val="20"/>
              </w:rPr>
            </w:pPr>
            <w:r w:rsidRPr="00040768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="00EC168F" w:rsidRPr="00040768">
              <w:rPr>
                <w:rFonts w:ascii="Times New Roman" w:hAnsi="Times New Roman" w:cs="Times New Roman"/>
                <w:sz w:val="20"/>
                <w:szCs w:val="20"/>
              </w:rPr>
              <w:t>urodytų perkančiosios organizacijos darbuotojų apmokymas per 5 darbo dienas nuo sistemos įdiegimo.</w:t>
            </w:r>
          </w:p>
        </w:tc>
      </w:tr>
    </w:tbl>
    <w:p w14:paraId="1D2AAD5F" w14:textId="77777777" w:rsidR="00EC168F" w:rsidRPr="00040768" w:rsidRDefault="00EC168F" w:rsidP="00EC168F">
      <w:pPr>
        <w:rPr>
          <w:rFonts w:ascii="Times New Roman" w:hAnsi="Times New Roman" w:cs="Times New Roman"/>
          <w:b/>
          <w:sz w:val="20"/>
          <w:szCs w:val="20"/>
        </w:rPr>
      </w:pPr>
    </w:p>
    <w:p w14:paraId="0949D55B" w14:textId="77777777" w:rsidR="00A81A6B" w:rsidRPr="00040768" w:rsidRDefault="00EC168F" w:rsidP="006818F8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040768">
        <w:rPr>
          <w:rFonts w:ascii="Times New Roman" w:eastAsia="Times New Roman" w:hAnsi="Times New Roman" w:cs="Times New Roman"/>
          <w:b/>
        </w:rPr>
        <w:lastRenderedPageBreak/>
        <w:t>A</w:t>
      </w:r>
      <w:r w:rsidR="00A81A6B" w:rsidRPr="00040768">
        <w:rPr>
          <w:rFonts w:ascii="Times New Roman" w:eastAsia="Times New Roman" w:hAnsi="Times New Roman" w:cs="Times New Roman"/>
          <w:b/>
        </w:rPr>
        <w:t>taskaitos</w:t>
      </w:r>
    </w:p>
    <w:p w14:paraId="708AAE3E" w14:textId="77777777" w:rsidR="00EC168F" w:rsidRPr="00040768" w:rsidRDefault="00EC168F" w:rsidP="006818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968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22"/>
        <w:gridCol w:w="8866"/>
      </w:tblGrid>
      <w:tr w:rsidR="00EC168F" w:rsidRPr="00040768" w14:paraId="013FBFE1" w14:textId="77777777" w:rsidTr="00C473C1">
        <w:trPr>
          <w:tblHeader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34B647B" w14:textId="77777777" w:rsidR="00EC168F" w:rsidRPr="00040768" w:rsidRDefault="00EC168F" w:rsidP="00C473C1">
            <w:pPr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040768">
              <w:rPr>
                <w:rFonts w:ascii="Times New Roman" w:hAnsi="Times New Roman" w:cs="Times New Roman"/>
                <w:b/>
                <w:sz w:val="20"/>
              </w:rPr>
              <w:t>Eil. Nr.</w:t>
            </w:r>
          </w:p>
        </w:tc>
        <w:tc>
          <w:tcPr>
            <w:tcW w:w="8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E5A8226" w14:textId="72D3161C" w:rsidR="00EC168F" w:rsidRPr="00040768" w:rsidRDefault="006B34A0" w:rsidP="00C473C1">
            <w:pPr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Funkcionalumas</w:t>
            </w:r>
          </w:p>
        </w:tc>
      </w:tr>
      <w:tr w:rsidR="00EC168F" w:rsidRPr="00040768" w14:paraId="460D4345" w14:textId="77777777" w:rsidTr="00C473C1"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5B0C693" w14:textId="77777777" w:rsidR="00EC168F" w:rsidRPr="00040768" w:rsidRDefault="00EC168F" w:rsidP="00C473C1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8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EB2D8" w14:textId="46991E9B" w:rsidR="00EC168F" w:rsidRPr="00040768" w:rsidRDefault="00EC168F" w:rsidP="00C473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0768">
              <w:rPr>
                <w:rFonts w:ascii="Times New Roman" w:hAnsi="Times New Roman" w:cs="Times New Roman"/>
                <w:sz w:val="20"/>
                <w:szCs w:val="20"/>
              </w:rPr>
              <w:t xml:space="preserve">Sistema </w:t>
            </w:r>
            <w:r w:rsidR="00190DF3" w:rsidRPr="00040768">
              <w:rPr>
                <w:rFonts w:ascii="Times New Roman" w:hAnsi="Times New Roman" w:cs="Times New Roman"/>
                <w:sz w:val="20"/>
                <w:szCs w:val="20"/>
              </w:rPr>
              <w:t xml:space="preserve">įvairiais pjūviais </w:t>
            </w:r>
            <w:r w:rsidRPr="00040768">
              <w:rPr>
                <w:rFonts w:ascii="Times New Roman" w:hAnsi="Times New Roman" w:cs="Times New Roman"/>
                <w:sz w:val="20"/>
                <w:szCs w:val="20"/>
              </w:rPr>
              <w:t>formuo</w:t>
            </w:r>
            <w:r w:rsidR="0020721E">
              <w:rPr>
                <w:rFonts w:ascii="Times New Roman" w:hAnsi="Times New Roman" w:cs="Times New Roman"/>
                <w:sz w:val="20"/>
                <w:szCs w:val="20"/>
              </w:rPr>
              <w:t>ja</w:t>
            </w:r>
            <w:r w:rsidRPr="00040768">
              <w:rPr>
                <w:rFonts w:ascii="Times New Roman" w:hAnsi="Times New Roman" w:cs="Times New Roman"/>
                <w:sz w:val="20"/>
                <w:szCs w:val="20"/>
              </w:rPr>
              <w:t xml:space="preserve"> su sąvartyno veikla susijusias ataskaitas:</w:t>
            </w:r>
          </w:p>
          <w:p w14:paraId="53DFEBB5" w14:textId="77777777" w:rsidR="00EC168F" w:rsidRPr="00040768" w:rsidRDefault="00660015" w:rsidP="00EC168F">
            <w:pPr>
              <w:pStyle w:val="Sraopastraipa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07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Priimtų-perduotų atliekų kiekių </w:t>
            </w:r>
            <w:r w:rsidR="00EC168F" w:rsidRPr="000407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pagal </w:t>
            </w:r>
            <w:r w:rsidRPr="00040768">
              <w:rPr>
                <w:rFonts w:ascii="Times New Roman" w:eastAsia="Times New Roman" w:hAnsi="Times New Roman" w:cs="Times New Roman"/>
                <w:sz w:val="20"/>
                <w:szCs w:val="20"/>
              </w:rPr>
              <w:t>klientus</w:t>
            </w:r>
            <w:r w:rsidR="00EC168F" w:rsidRPr="000407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ataskaita;</w:t>
            </w:r>
          </w:p>
          <w:p w14:paraId="5062542C" w14:textId="77777777" w:rsidR="00EC168F" w:rsidRPr="00040768" w:rsidRDefault="00EC168F" w:rsidP="00EC168F">
            <w:pPr>
              <w:pStyle w:val="Sraopastraipa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0768">
              <w:rPr>
                <w:rFonts w:ascii="Times New Roman" w:eastAsia="Times New Roman" w:hAnsi="Times New Roman" w:cs="Times New Roman"/>
                <w:sz w:val="20"/>
                <w:szCs w:val="20"/>
              </w:rPr>
              <w:t>Atliekų kieki</w:t>
            </w:r>
            <w:r w:rsidR="00660015" w:rsidRPr="00040768">
              <w:rPr>
                <w:rFonts w:ascii="Times New Roman" w:eastAsia="Times New Roman" w:hAnsi="Times New Roman" w:cs="Times New Roman"/>
                <w:sz w:val="20"/>
                <w:szCs w:val="20"/>
              </w:rPr>
              <w:t>ų</w:t>
            </w:r>
            <w:r w:rsidRPr="000407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pagal šaltinius ataskaita;</w:t>
            </w:r>
          </w:p>
          <w:p w14:paraId="6743F885" w14:textId="77777777" w:rsidR="00EC168F" w:rsidRPr="00040768" w:rsidRDefault="00660015" w:rsidP="00EC168F">
            <w:pPr>
              <w:pStyle w:val="Sraopastraipa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0768">
              <w:rPr>
                <w:rFonts w:ascii="Times New Roman" w:eastAsia="Times New Roman" w:hAnsi="Times New Roman" w:cs="Times New Roman"/>
                <w:sz w:val="20"/>
                <w:szCs w:val="20"/>
              </w:rPr>
              <w:t>Turėtojų atliekų</w:t>
            </w:r>
            <w:r w:rsidR="00EC168F" w:rsidRPr="000407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pagal rūšį ataskaita;</w:t>
            </w:r>
          </w:p>
          <w:p w14:paraId="35A1ECAB" w14:textId="77777777" w:rsidR="00EC168F" w:rsidRPr="00040768" w:rsidRDefault="00EC168F" w:rsidP="00EC168F">
            <w:pPr>
              <w:pStyle w:val="Sraopastraipa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0768">
              <w:rPr>
                <w:rFonts w:ascii="Times New Roman" w:eastAsia="Times New Roman" w:hAnsi="Times New Roman" w:cs="Times New Roman"/>
                <w:sz w:val="20"/>
                <w:szCs w:val="20"/>
              </w:rPr>
              <w:t>Atliek</w:t>
            </w:r>
            <w:r w:rsidR="00660015" w:rsidRPr="00040768">
              <w:rPr>
                <w:rFonts w:ascii="Times New Roman" w:eastAsia="Times New Roman" w:hAnsi="Times New Roman" w:cs="Times New Roman"/>
                <w:sz w:val="20"/>
                <w:szCs w:val="20"/>
              </w:rPr>
              <w:t>ų</w:t>
            </w:r>
            <w:r w:rsidRPr="000407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660015" w:rsidRPr="00040768">
              <w:rPr>
                <w:rFonts w:ascii="Times New Roman" w:eastAsia="Times New Roman" w:hAnsi="Times New Roman" w:cs="Times New Roman"/>
                <w:sz w:val="20"/>
                <w:szCs w:val="20"/>
              </w:rPr>
              <w:t>kiekių</w:t>
            </w:r>
            <w:r w:rsidR="00190DF3" w:rsidRPr="000407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660015" w:rsidRPr="000407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suvestinė </w:t>
            </w:r>
            <w:r w:rsidRPr="00040768">
              <w:rPr>
                <w:rFonts w:ascii="Times New Roman" w:eastAsia="Times New Roman" w:hAnsi="Times New Roman" w:cs="Times New Roman"/>
                <w:sz w:val="20"/>
                <w:szCs w:val="20"/>
              </w:rPr>
              <w:t>pagal rajonus;</w:t>
            </w:r>
          </w:p>
          <w:p w14:paraId="20013A9C" w14:textId="77777777" w:rsidR="00EC168F" w:rsidRPr="00040768" w:rsidRDefault="00EC168F" w:rsidP="00EC168F">
            <w:pPr>
              <w:pStyle w:val="Sraopastraipa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07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Detali </w:t>
            </w:r>
            <w:r w:rsidR="00660015" w:rsidRPr="000407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atliekų </w:t>
            </w:r>
            <w:r w:rsidRPr="00040768">
              <w:rPr>
                <w:rFonts w:ascii="Times New Roman" w:eastAsia="Times New Roman" w:hAnsi="Times New Roman" w:cs="Times New Roman"/>
                <w:sz w:val="20"/>
                <w:szCs w:val="20"/>
              </w:rPr>
              <w:t>priėmimų ataskaita;</w:t>
            </w:r>
          </w:p>
          <w:p w14:paraId="6A322805" w14:textId="77777777" w:rsidR="005C281F" w:rsidRPr="00040768" w:rsidRDefault="005C281F" w:rsidP="005C281F">
            <w:pPr>
              <w:pStyle w:val="Sraopastraipa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0768">
              <w:rPr>
                <w:rFonts w:ascii="Times New Roman" w:eastAsia="Times New Roman" w:hAnsi="Times New Roman" w:cs="Times New Roman"/>
                <w:sz w:val="20"/>
                <w:szCs w:val="20"/>
              </w:rPr>
              <w:t>Detali perdavimų ataskaita;</w:t>
            </w:r>
          </w:p>
          <w:p w14:paraId="21362E3F" w14:textId="77777777" w:rsidR="00EC168F" w:rsidRPr="00040768" w:rsidRDefault="00EC168F" w:rsidP="00EC168F">
            <w:pPr>
              <w:pStyle w:val="Sraopastraipa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0768">
              <w:rPr>
                <w:rFonts w:ascii="Times New Roman" w:eastAsia="Times New Roman" w:hAnsi="Times New Roman" w:cs="Times New Roman"/>
                <w:sz w:val="20"/>
                <w:szCs w:val="20"/>
              </w:rPr>
              <w:t>Priėmimų suvestinė pagal kilmę;</w:t>
            </w:r>
          </w:p>
          <w:p w14:paraId="3698E5FA" w14:textId="77777777" w:rsidR="00EC168F" w:rsidRPr="00040768" w:rsidRDefault="005C281F" w:rsidP="00EC168F">
            <w:pPr>
              <w:pStyle w:val="Sraopastraipa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0768">
              <w:rPr>
                <w:rFonts w:ascii="Times New Roman" w:eastAsia="Times New Roman" w:hAnsi="Times New Roman" w:cs="Times New Roman"/>
                <w:sz w:val="20"/>
                <w:szCs w:val="20"/>
              </w:rPr>
              <w:t>Svorių keitimo audito ataskaita;</w:t>
            </w:r>
          </w:p>
          <w:p w14:paraId="22BB7F6A" w14:textId="77777777" w:rsidR="005C281F" w:rsidRPr="00040768" w:rsidRDefault="005C281F" w:rsidP="00EC168F">
            <w:pPr>
              <w:pStyle w:val="Sraopastraipa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0768">
              <w:rPr>
                <w:rFonts w:ascii="Times New Roman" w:eastAsia="Times New Roman" w:hAnsi="Times New Roman" w:cs="Times New Roman"/>
                <w:sz w:val="20"/>
                <w:szCs w:val="20"/>
              </w:rPr>
              <w:t>Atliekų likučių suvestinė;</w:t>
            </w:r>
          </w:p>
          <w:p w14:paraId="0E13C5F3" w14:textId="77777777" w:rsidR="005C281F" w:rsidRPr="00040768" w:rsidRDefault="00C17555" w:rsidP="00EC168F">
            <w:pPr>
              <w:pStyle w:val="Sraopastraipa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0768">
              <w:rPr>
                <w:rFonts w:ascii="Times New Roman" w:eastAsia="Times New Roman" w:hAnsi="Times New Roman" w:cs="Times New Roman"/>
                <w:sz w:val="20"/>
                <w:szCs w:val="20"/>
              </w:rPr>
              <w:t>Detali svėrimų ataskaita pagal pasirinktą sąskaitą-faktūrą;</w:t>
            </w:r>
          </w:p>
          <w:p w14:paraId="279DB6D9" w14:textId="77777777" w:rsidR="005C281F" w:rsidRPr="00040768" w:rsidRDefault="005C281F" w:rsidP="00EC168F">
            <w:pPr>
              <w:pStyle w:val="Sraopastraipa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0768">
              <w:rPr>
                <w:rFonts w:ascii="Times New Roman" w:eastAsia="Times New Roman" w:hAnsi="Times New Roman" w:cs="Times New Roman"/>
                <w:sz w:val="20"/>
                <w:szCs w:val="20"/>
              </w:rPr>
              <w:t>Svėrimų ataskaitos</w:t>
            </w:r>
            <w:r w:rsidR="00C17555" w:rsidRPr="00040768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14:paraId="687C65D1" w14:textId="77777777" w:rsidR="00EC168F" w:rsidRPr="00040768" w:rsidRDefault="005C281F" w:rsidP="00EC168F">
            <w:pPr>
              <w:pStyle w:val="Sraopastraipa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07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Gautų atliekų metinė </w:t>
            </w:r>
            <w:r w:rsidR="005D2941" w:rsidRPr="00040768">
              <w:rPr>
                <w:rFonts w:ascii="Times New Roman" w:eastAsia="Times New Roman" w:hAnsi="Times New Roman" w:cs="Times New Roman"/>
                <w:sz w:val="20"/>
                <w:szCs w:val="20"/>
              </w:rPr>
              <w:t>suvestinė</w:t>
            </w:r>
            <w:r w:rsidRPr="00040768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14:paraId="075AEB9B" w14:textId="77777777" w:rsidR="00190DF3" w:rsidRPr="00040768" w:rsidRDefault="005D2941" w:rsidP="00660015">
            <w:pPr>
              <w:pStyle w:val="Sraopastraipa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0768">
              <w:rPr>
                <w:rFonts w:ascii="Times New Roman" w:eastAsia="Times New Roman" w:hAnsi="Times New Roman" w:cs="Times New Roman"/>
                <w:sz w:val="20"/>
                <w:szCs w:val="20"/>
              </w:rPr>
              <w:t>Atliekų tvarkymo apskaitos žurnalas</w:t>
            </w:r>
            <w:r w:rsidR="00C17555" w:rsidRPr="0004076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14:paraId="05DA7D1F" w14:textId="77777777" w:rsidR="00171C50" w:rsidRDefault="00171C50" w:rsidP="00C814BF">
      <w:pPr>
        <w:jc w:val="both"/>
        <w:rPr>
          <w:rFonts w:ascii="Times New Roman" w:hAnsi="Times New Roman" w:cs="Times New Roman"/>
          <w:b/>
        </w:rPr>
      </w:pPr>
    </w:p>
    <w:p w14:paraId="29FEB394" w14:textId="77777777" w:rsidR="00604900" w:rsidRDefault="00604900" w:rsidP="00C814BF">
      <w:pPr>
        <w:jc w:val="both"/>
        <w:rPr>
          <w:rFonts w:ascii="Times New Roman" w:hAnsi="Times New Roman" w:cs="Times New Roman"/>
          <w:b/>
        </w:rPr>
      </w:pPr>
    </w:p>
    <w:p w14:paraId="2B3BF9C7" w14:textId="77777777" w:rsidR="00604900" w:rsidRPr="00040768" w:rsidRDefault="00604900" w:rsidP="00C814BF">
      <w:pPr>
        <w:jc w:val="both"/>
        <w:rPr>
          <w:rFonts w:ascii="Times New Roman" w:hAnsi="Times New Roman" w:cs="Times New Roman"/>
          <w:b/>
        </w:rPr>
      </w:pPr>
    </w:p>
    <w:p w14:paraId="6F72FA2D" w14:textId="5D6A18D0" w:rsidR="00D51CBA" w:rsidRPr="00040768" w:rsidRDefault="00D51CBA" w:rsidP="00C814BF">
      <w:pPr>
        <w:contextualSpacing/>
        <w:jc w:val="both"/>
        <w:rPr>
          <w:rFonts w:ascii="Times New Roman" w:hAnsi="Times New Roman" w:cs="Times New Roman"/>
          <w:b/>
        </w:rPr>
      </w:pPr>
      <w:r w:rsidRPr="00040768">
        <w:rPr>
          <w:rFonts w:ascii="Times New Roman" w:hAnsi="Times New Roman" w:cs="Times New Roman"/>
          <w:b/>
        </w:rPr>
        <w:t>Kit</w:t>
      </w:r>
      <w:r w:rsidR="006B34A0">
        <w:rPr>
          <w:rFonts w:ascii="Times New Roman" w:hAnsi="Times New Roman" w:cs="Times New Roman"/>
          <w:b/>
        </w:rPr>
        <w:t>i funkcionalumai</w:t>
      </w:r>
    </w:p>
    <w:p w14:paraId="28F47893" w14:textId="77777777" w:rsidR="003B4BA0" w:rsidRPr="00040768" w:rsidRDefault="003B4BA0" w:rsidP="00C814BF">
      <w:pPr>
        <w:contextualSpacing/>
        <w:jc w:val="both"/>
        <w:rPr>
          <w:rFonts w:ascii="Times New Roman" w:hAnsi="Times New Roman" w:cs="Times New Roman"/>
          <w:b/>
        </w:rPr>
      </w:pPr>
    </w:p>
    <w:tbl>
      <w:tblPr>
        <w:tblW w:w="968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8837"/>
      </w:tblGrid>
      <w:tr w:rsidR="00D51CBA" w:rsidRPr="00040768" w14:paraId="42FB5F5C" w14:textId="77777777" w:rsidTr="003201E1">
        <w:trPr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5C26C5B" w14:textId="77777777" w:rsidR="00D51CBA" w:rsidRPr="00040768" w:rsidRDefault="00D51CBA" w:rsidP="00C814B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040768">
              <w:rPr>
                <w:rFonts w:ascii="Times New Roman" w:hAnsi="Times New Roman" w:cs="Times New Roman"/>
                <w:b/>
                <w:sz w:val="20"/>
              </w:rPr>
              <w:t>Eil. Nr.</w:t>
            </w:r>
          </w:p>
        </w:tc>
        <w:tc>
          <w:tcPr>
            <w:tcW w:w="8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EC3A770" w14:textId="05FD444C" w:rsidR="00D51CBA" w:rsidRPr="00040768" w:rsidRDefault="006B34A0" w:rsidP="00C814BF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Funkcionalumas</w:t>
            </w:r>
          </w:p>
        </w:tc>
      </w:tr>
      <w:tr w:rsidR="00D51CBA" w:rsidRPr="00040768" w14:paraId="1C0CF7F9" w14:textId="77777777" w:rsidTr="003201E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C60EFB" w14:textId="77777777" w:rsidR="00D51CBA" w:rsidRPr="00040768" w:rsidRDefault="00D51CBA" w:rsidP="00EC168F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7B2C6" w14:textId="093A8D14" w:rsidR="00D51CBA" w:rsidRPr="00040768" w:rsidRDefault="0020721E" w:rsidP="00C814BF">
            <w:pPr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S</w:t>
            </w:r>
            <w:r w:rsidR="00D51CBA" w:rsidRPr="00040768">
              <w:rPr>
                <w:rFonts w:ascii="Times New Roman" w:hAnsi="Times New Roman" w:cs="Times New Roman"/>
                <w:sz w:val="20"/>
              </w:rPr>
              <w:t xml:space="preserve">istema sukurta </w:t>
            </w:r>
            <w:r>
              <w:rPr>
                <w:rFonts w:ascii="Times New Roman" w:hAnsi="Times New Roman" w:cs="Times New Roman"/>
                <w:sz w:val="20"/>
              </w:rPr>
              <w:t>naudojant šias</w:t>
            </w:r>
            <w:r w:rsidR="00D51CBA" w:rsidRPr="00040768">
              <w:rPr>
                <w:rFonts w:ascii="Times New Roman" w:hAnsi="Times New Roman" w:cs="Times New Roman"/>
                <w:sz w:val="20"/>
              </w:rPr>
              <w:t xml:space="preserve"> technologi</w:t>
            </w:r>
            <w:r>
              <w:rPr>
                <w:rFonts w:ascii="Times New Roman" w:hAnsi="Times New Roman" w:cs="Times New Roman"/>
                <w:sz w:val="20"/>
              </w:rPr>
              <w:t>jas</w:t>
            </w:r>
            <w:r w:rsidR="00D51CBA" w:rsidRPr="00040768">
              <w:rPr>
                <w:rFonts w:ascii="Times New Roman" w:hAnsi="Times New Roman" w:cs="Times New Roman"/>
                <w:sz w:val="20"/>
              </w:rPr>
              <w:t>:</w:t>
            </w:r>
          </w:p>
          <w:p w14:paraId="5EA2401A" w14:textId="77777777" w:rsidR="00D51CBA" w:rsidRPr="00040768" w:rsidRDefault="00D51CBA" w:rsidP="00C814BF">
            <w:pPr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040768">
              <w:rPr>
                <w:rFonts w:ascii="Times New Roman" w:hAnsi="Times New Roman" w:cs="Times New Roman"/>
                <w:sz w:val="20"/>
              </w:rPr>
              <w:t>Framework</w:t>
            </w:r>
            <w:proofErr w:type="spellEnd"/>
            <w:r w:rsidRPr="00040768">
              <w:rPr>
                <w:rFonts w:ascii="Times New Roman" w:hAnsi="Times New Roman" w:cs="Times New Roman"/>
                <w:sz w:val="20"/>
              </w:rPr>
              <w:t xml:space="preserve"> 4.5</w:t>
            </w:r>
          </w:p>
          <w:p w14:paraId="11820E0C" w14:textId="77777777" w:rsidR="00D51CBA" w:rsidRPr="00040768" w:rsidRDefault="00D51CBA" w:rsidP="00C814BF">
            <w:pPr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r w:rsidRPr="00040768">
              <w:rPr>
                <w:rFonts w:ascii="Times New Roman" w:hAnsi="Times New Roman" w:cs="Times New Roman"/>
                <w:sz w:val="20"/>
              </w:rPr>
              <w:t>ASP.NET MVC5</w:t>
            </w:r>
          </w:p>
          <w:p w14:paraId="4F055EA6" w14:textId="70ED4319" w:rsidR="00D51CBA" w:rsidRPr="00040768" w:rsidRDefault="00D51CBA" w:rsidP="00C814BF">
            <w:pPr>
              <w:contextualSpacing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040768">
              <w:rPr>
                <w:rFonts w:ascii="Times New Roman" w:hAnsi="Times New Roman" w:cs="Times New Roman"/>
                <w:sz w:val="20"/>
              </w:rPr>
              <w:t>SignalR</w:t>
            </w:r>
            <w:proofErr w:type="spellEnd"/>
            <w:r w:rsidRPr="00040768">
              <w:rPr>
                <w:rFonts w:ascii="Times New Roman" w:hAnsi="Times New Roman" w:cs="Times New Roman"/>
                <w:sz w:val="20"/>
              </w:rPr>
              <w:t xml:space="preserve"> 2.0</w:t>
            </w:r>
          </w:p>
        </w:tc>
      </w:tr>
    </w:tbl>
    <w:p w14:paraId="3891D3FD" w14:textId="77777777" w:rsidR="00D51CBA" w:rsidRPr="00040768" w:rsidRDefault="00D51CBA" w:rsidP="00C814BF">
      <w:pPr>
        <w:widowControl w:val="0"/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szCs w:val="24"/>
          <w:lang w:eastAsia="lt-LT"/>
        </w:rPr>
      </w:pPr>
    </w:p>
    <w:sectPr w:rsidR="00D51CBA" w:rsidRPr="00040768" w:rsidSect="00040768">
      <w:footerReference w:type="default" r:id="rId8"/>
      <w:pgSz w:w="11906" w:h="16838"/>
      <w:pgMar w:top="709" w:right="849" w:bottom="568" w:left="1418" w:header="567" w:footer="281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F45F5" w14:textId="77777777" w:rsidR="00321E25" w:rsidRDefault="00321E25" w:rsidP="009D3A88">
      <w:pPr>
        <w:spacing w:after="0" w:line="240" w:lineRule="auto"/>
      </w:pPr>
      <w:r>
        <w:separator/>
      </w:r>
    </w:p>
  </w:endnote>
  <w:endnote w:type="continuationSeparator" w:id="0">
    <w:p w14:paraId="582AF189" w14:textId="77777777" w:rsidR="00321E25" w:rsidRDefault="00321E25" w:rsidP="009D3A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F238D" w14:textId="77777777" w:rsidR="001A2D91" w:rsidRPr="001A2D91" w:rsidRDefault="001A2D91" w:rsidP="001A2D91">
    <w:pPr>
      <w:pStyle w:val="Porat"/>
      <w:jc w:val="right"/>
    </w:pPr>
    <w:r w:rsidRPr="001A2D91">
      <w:t xml:space="preserve">Puslapis </w:t>
    </w:r>
    <w:r w:rsidRPr="001A2D91">
      <w:fldChar w:fldCharType="begin"/>
    </w:r>
    <w:r w:rsidRPr="001A2D91">
      <w:instrText>PAGE  \* Arabic  \* MERGEFORMAT</w:instrText>
    </w:r>
    <w:r w:rsidRPr="001A2D91">
      <w:fldChar w:fldCharType="separate"/>
    </w:r>
    <w:r w:rsidR="00D21AEA">
      <w:rPr>
        <w:noProof/>
      </w:rPr>
      <w:t>1</w:t>
    </w:r>
    <w:r w:rsidRPr="001A2D91">
      <w:fldChar w:fldCharType="end"/>
    </w:r>
    <w:r w:rsidRPr="001A2D91">
      <w:t xml:space="preserve"> iš </w:t>
    </w:r>
    <w:r w:rsidR="007B588F">
      <w:rPr>
        <w:noProof/>
      </w:rPr>
      <w:fldChar w:fldCharType="begin"/>
    </w:r>
    <w:r w:rsidR="007B588F">
      <w:rPr>
        <w:noProof/>
      </w:rPr>
      <w:instrText>NUMPAGES  \* Arabic  \* MERGEFORMAT</w:instrText>
    </w:r>
    <w:r w:rsidR="007B588F">
      <w:rPr>
        <w:noProof/>
      </w:rPr>
      <w:fldChar w:fldCharType="separate"/>
    </w:r>
    <w:r w:rsidR="00D21AEA">
      <w:rPr>
        <w:noProof/>
      </w:rPr>
      <w:t>7</w:t>
    </w:r>
    <w:r w:rsidR="007B588F">
      <w:rPr>
        <w:noProof/>
      </w:rPr>
      <w:fldChar w:fldCharType="end"/>
    </w:r>
  </w:p>
  <w:p w14:paraId="66639297" w14:textId="77777777" w:rsidR="001A2D91" w:rsidRDefault="001A2D9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27B014" w14:textId="77777777" w:rsidR="00321E25" w:rsidRDefault="00321E25" w:rsidP="009D3A88">
      <w:pPr>
        <w:spacing w:after="0" w:line="240" w:lineRule="auto"/>
      </w:pPr>
      <w:r>
        <w:separator/>
      </w:r>
    </w:p>
  </w:footnote>
  <w:footnote w:type="continuationSeparator" w:id="0">
    <w:p w14:paraId="45A0B3CF" w14:textId="77777777" w:rsidR="00321E25" w:rsidRDefault="00321E25" w:rsidP="009D3A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1" w15:restartNumberingAfterBreak="0">
    <w:nsid w:val="00000007"/>
    <w:multiLevelType w:val="singleLevel"/>
    <w:tmpl w:val="00000007"/>
    <w:name w:val="WW8Num27"/>
    <w:lvl w:ilvl="0">
      <w:start w:val="1"/>
      <w:numFmt w:val="decimal"/>
      <w:lvlText w:val="%1."/>
      <w:lvlJc w:val="left"/>
      <w:pPr>
        <w:tabs>
          <w:tab w:val="num" w:pos="536"/>
        </w:tabs>
        <w:ind w:left="536" w:hanging="360"/>
      </w:pPr>
      <w:rPr>
        <w:rFonts w:hint="default"/>
      </w:rPr>
    </w:lvl>
  </w:abstractNum>
  <w:abstractNum w:abstractNumId="2" w15:restartNumberingAfterBreak="0">
    <w:nsid w:val="00000009"/>
    <w:multiLevelType w:val="singleLevel"/>
    <w:tmpl w:val="00000009"/>
    <w:name w:val="WW8Num32"/>
    <w:lvl w:ilvl="0">
      <w:start w:val="1"/>
      <w:numFmt w:val="bullet"/>
      <w:pStyle w:val="BodyTex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3" w15:restartNumberingAfterBreak="0">
    <w:nsid w:val="07685C08"/>
    <w:multiLevelType w:val="hybridMultilevel"/>
    <w:tmpl w:val="D206B254"/>
    <w:lvl w:ilvl="0" w:tplc="04270001">
      <w:start w:val="1"/>
      <w:numFmt w:val="bullet"/>
      <w:lvlText w:val=""/>
      <w:lvlJc w:val="left"/>
      <w:pPr>
        <w:ind w:left="53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4" w15:restartNumberingAfterBreak="0">
    <w:nsid w:val="29CF33E4"/>
    <w:multiLevelType w:val="hybridMultilevel"/>
    <w:tmpl w:val="BEFEB718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AEA0E58"/>
    <w:multiLevelType w:val="hybridMultilevel"/>
    <w:tmpl w:val="EDAECE1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F75F3E"/>
    <w:multiLevelType w:val="hybridMultilevel"/>
    <w:tmpl w:val="4066E44E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12800C0"/>
    <w:multiLevelType w:val="hybridMultilevel"/>
    <w:tmpl w:val="0D025698"/>
    <w:lvl w:ilvl="0" w:tplc="7152CA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7D81B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204F6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FF2609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9D2E21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6FAFB8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966AB0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7408B9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38E193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46B8569C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9" w15:restartNumberingAfterBreak="0">
    <w:nsid w:val="57D84C03"/>
    <w:multiLevelType w:val="hybridMultilevel"/>
    <w:tmpl w:val="0D0A8F2E"/>
    <w:lvl w:ilvl="0" w:tplc="AE3490C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D9740E0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11" w15:restartNumberingAfterBreak="0">
    <w:nsid w:val="60C24F92"/>
    <w:multiLevelType w:val="multilevel"/>
    <w:tmpl w:val="8E38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2290E92"/>
    <w:multiLevelType w:val="hybridMultilevel"/>
    <w:tmpl w:val="462EC65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F530E8"/>
    <w:multiLevelType w:val="hybridMultilevel"/>
    <w:tmpl w:val="C3845A2C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87A60D2"/>
    <w:multiLevelType w:val="hybridMultilevel"/>
    <w:tmpl w:val="30EC226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2D2E4E"/>
    <w:multiLevelType w:val="hybridMultilevel"/>
    <w:tmpl w:val="2FC2A6B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F22F14"/>
    <w:multiLevelType w:val="hybridMultilevel"/>
    <w:tmpl w:val="96F80B84"/>
    <w:lvl w:ilvl="0" w:tplc="04270001">
      <w:start w:val="1"/>
      <w:numFmt w:val="bullet"/>
      <w:lvlText w:val=""/>
      <w:lvlJc w:val="left"/>
      <w:pPr>
        <w:ind w:left="53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7" w15:restartNumberingAfterBreak="0">
    <w:nsid w:val="75865DB3"/>
    <w:multiLevelType w:val="hybridMultilevel"/>
    <w:tmpl w:val="D91E00D2"/>
    <w:lvl w:ilvl="0" w:tplc="7152CAE0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C7077B"/>
    <w:multiLevelType w:val="hybridMultilevel"/>
    <w:tmpl w:val="67FC9E4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C56F5B"/>
    <w:multiLevelType w:val="singleLevel"/>
    <w:tmpl w:val="00000007"/>
    <w:lvl w:ilvl="0">
      <w:start w:val="1"/>
      <w:numFmt w:val="decimal"/>
      <w:lvlText w:val="%1."/>
      <w:lvlJc w:val="left"/>
      <w:pPr>
        <w:tabs>
          <w:tab w:val="num" w:pos="536"/>
        </w:tabs>
        <w:ind w:left="536" w:hanging="360"/>
      </w:pPr>
      <w:rPr>
        <w:rFonts w:hint="default"/>
      </w:rPr>
    </w:lvl>
  </w:abstractNum>
  <w:num w:numId="1" w16cid:durableId="555314241">
    <w:abstractNumId w:val="7"/>
  </w:num>
  <w:num w:numId="2" w16cid:durableId="2105764943">
    <w:abstractNumId w:val="7"/>
  </w:num>
  <w:num w:numId="3" w16cid:durableId="567307473">
    <w:abstractNumId w:val="17"/>
  </w:num>
  <w:num w:numId="4" w16cid:durableId="1781677014">
    <w:abstractNumId w:val="1"/>
  </w:num>
  <w:num w:numId="5" w16cid:durableId="274796470">
    <w:abstractNumId w:val="5"/>
  </w:num>
  <w:num w:numId="6" w16cid:durableId="909265056">
    <w:abstractNumId w:val="15"/>
  </w:num>
  <w:num w:numId="7" w16cid:durableId="423963969">
    <w:abstractNumId w:val="13"/>
  </w:num>
  <w:num w:numId="8" w16cid:durableId="950821825">
    <w:abstractNumId w:val="6"/>
  </w:num>
  <w:num w:numId="9" w16cid:durableId="589318447">
    <w:abstractNumId w:val="4"/>
  </w:num>
  <w:num w:numId="10" w16cid:durableId="1768384134">
    <w:abstractNumId w:val="18"/>
  </w:num>
  <w:num w:numId="11" w16cid:durableId="632826773">
    <w:abstractNumId w:val="11"/>
  </w:num>
  <w:num w:numId="12" w16cid:durableId="942105225">
    <w:abstractNumId w:val="9"/>
  </w:num>
  <w:num w:numId="13" w16cid:durableId="1178160126">
    <w:abstractNumId w:val="2"/>
  </w:num>
  <w:num w:numId="14" w16cid:durableId="1009911227">
    <w:abstractNumId w:val="0"/>
  </w:num>
  <w:num w:numId="15" w16cid:durableId="763068244">
    <w:abstractNumId w:val="14"/>
  </w:num>
  <w:num w:numId="16" w16cid:durableId="1637878985">
    <w:abstractNumId w:val="19"/>
  </w:num>
  <w:num w:numId="17" w16cid:durableId="1281255300">
    <w:abstractNumId w:val="16"/>
  </w:num>
  <w:num w:numId="18" w16cid:durableId="23099792">
    <w:abstractNumId w:val="3"/>
  </w:num>
  <w:num w:numId="19" w16cid:durableId="1035346655">
    <w:abstractNumId w:val="12"/>
  </w:num>
  <w:num w:numId="20" w16cid:durableId="2140031405">
    <w:abstractNumId w:val="8"/>
  </w:num>
  <w:num w:numId="21" w16cid:durableId="164720238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A88"/>
    <w:rsid w:val="0003433F"/>
    <w:rsid w:val="00040768"/>
    <w:rsid w:val="00060AC6"/>
    <w:rsid w:val="000A389C"/>
    <w:rsid w:val="000C35C9"/>
    <w:rsid w:val="00171C50"/>
    <w:rsid w:val="001828B2"/>
    <w:rsid w:val="00190DF3"/>
    <w:rsid w:val="001A2D91"/>
    <w:rsid w:val="0020721E"/>
    <w:rsid w:val="00292E74"/>
    <w:rsid w:val="00304AE2"/>
    <w:rsid w:val="003201E1"/>
    <w:rsid w:val="00321E25"/>
    <w:rsid w:val="00326FA7"/>
    <w:rsid w:val="003B4BA0"/>
    <w:rsid w:val="003C25B5"/>
    <w:rsid w:val="003F7010"/>
    <w:rsid w:val="004B143C"/>
    <w:rsid w:val="0053115B"/>
    <w:rsid w:val="00546FBE"/>
    <w:rsid w:val="00581896"/>
    <w:rsid w:val="0059270D"/>
    <w:rsid w:val="005C281F"/>
    <w:rsid w:val="005D01EC"/>
    <w:rsid w:val="005D2941"/>
    <w:rsid w:val="005D3BC0"/>
    <w:rsid w:val="00604900"/>
    <w:rsid w:val="00660015"/>
    <w:rsid w:val="00662B19"/>
    <w:rsid w:val="00675728"/>
    <w:rsid w:val="006818F8"/>
    <w:rsid w:val="00684F98"/>
    <w:rsid w:val="006A527D"/>
    <w:rsid w:val="006B34A0"/>
    <w:rsid w:val="006E6004"/>
    <w:rsid w:val="006F40CD"/>
    <w:rsid w:val="00721E4C"/>
    <w:rsid w:val="00743CCA"/>
    <w:rsid w:val="00774E5D"/>
    <w:rsid w:val="00790D55"/>
    <w:rsid w:val="007B588F"/>
    <w:rsid w:val="007C4EF3"/>
    <w:rsid w:val="007C59F7"/>
    <w:rsid w:val="007E3605"/>
    <w:rsid w:val="007F34B9"/>
    <w:rsid w:val="00807420"/>
    <w:rsid w:val="00820385"/>
    <w:rsid w:val="008445FD"/>
    <w:rsid w:val="00851788"/>
    <w:rsid w:val="008539B9"/>
    <w:rsid w:val="0086637A"/>
    <w:rsid w:val="0087235E"/>
    <w:rsid w:val="008B2178"/>
    <w:rsid w:val="008C026F"/>
    <w:rsid w:val="008E23EC"/>
    <w:rsid w:val="008E61EF"/>
    <w:rsid w:val="008F7D0B"/>
    <w:rsid w:val="00905BCC"/>
    <w:rsid w:val="009125EB"/>
    <w:rsid w:val="009272EB"/>
    <w:rsid w:val="00942259"/>
    <w:rsid w:val="00967215"/>
    <w:rsid w:val="00974B6C"/>
    <w:rsid w:val="0099157A"/>
    <w:rsid w:val="009A1B26"/>
    <w:rsid w:val="009A7C00"/>
    <w:rsid w:val="009D3A88"/>
    <w:rsid w:val="009F16BE"/>
    <w:rsid w:val="00A3497F"/>
    <w:rsid w:val="00A53DD3"/>
    <w:rsid w:val="00A81A6B"/>
    <w:rsid w:val="00AA06C4"/>
    <w:rsid w:val="00AB2FC9"/>
    <w:rsid w:val="00AB3DDE"/>
    <w:rsid w:val="00AD0BFB"/>
    <w:rsid w:val="00B13D8C"/>
    <w:rsid w:val="00B40208"/>
    <w:rsid w:val="00B40E7B"/>
    <w:rsid w:val="00B64FF9"/>
    <w:rsid w:val="00B71CA8"/>
    <w:rsid w:val="00B818AF"/>
    <w:rsid w:val="00BC5E0A"/>
    <w:rsid w:val="00C17555"/>
    <w:rsid w:val="00C36051"/>
    <w:rsid w:val="00C40B49"/>
    <w:rsid w:val="00C814BF"/>
    <w:rsid w:val="00C81CEC"/>
    <w:rsid w:val="00C82D79"/>
    <w:rsid w:val="00C83369"/>
    <w:rsid w:val="00C83C45"/>
    <w:rsid w:val="00C83D22"/>
    <w:rsid w:val="00CD02A7"/>
    <w:rsid w:val="00D21AEA"/>
    <w:rsid w:val="00D4004D"/>
    <w:rsid w:val="00D51CBA"/>
    <w:rsid w:val="00D53F69"/>
    <w:rsid w:val="00D5765C"/>
    <w:rsid w:val="00E23D70"/>
    <w:rsid w:val="00EB6B1D"/>
    <w:rsid w:val="00EC168F"/>
    <w:rsid w:val="00EE4251"/>
    <w:rsid w:val="00F143C5"/>
    <w:rsid w:val="00F21995"/>
    <w:rsid w:val="00F250A5"/>
    <w:rsid w:val="00F84264"/>
    <w:rsid w:val="00F95F14"/>
    <w:rsid w:val="00FB3231"/>
    <w:rsid w:val="00FC1689"/>
    <w:rsid w:val="00FD7674"/>
    <w:rsid w:val="00FD7B60"/>
    <w:rsid w:val="00FE0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ECA52D"/>
  <w15:chartTrackingRefBased/>
  <w15:docId w15:val="{561F980C-A3EA-4461-90E1-D6CD353DE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9D3A8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D3A88"/>
  </w:style>
  <w:style w:type="paragraph" w:styleId="Porat">
    <w:name w:val="footer"/>
    <w:basedOn w:val="prastasis"/>
    <w:link w:val="PoratDiagrama"/>
    <w:uiPriority w:val="99"/>
    <w:unhideWhenUsed/>
    <w:rsid w:val="009D3A8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D3A88"/>
  </w:style>
  <w:style w:type="paragraph" w:styleId="Sraopastraipa">
    <w:name w:val="List Paragraph"/>
    <w:basedOn w:val="prastasis"/>
    <w:uiPriority w:val="34"/>
    <w:qFormat/>
    <w:rsid w:val="00B71CA8"/>
    <w:pPr>
      <w:ind w:left="720"/>
      <w:contextualSpacing/>
    </w:pPr>
  </w:style>
  <w:style w:type="paragraph" w:customStyle="1" w:styleId="BodyTextBullet2">
    <w:name w:val="Body Text Bullet 2"/>
    <w:basedOn w:val="prastasis"/>
    <w:rsid w:val="00D51CBA"/>
    <w:pPr>
      <w:numPr>
        <w:numId w:val="13"/>
      </w:numPr>
      <w:tabs>
        <w:tab w:val="left" w:pos="410"/>
      </w:tabs>
      <w:suppressAutoHyphens/>
      <w:spacing w:after="60" w:line="240" w:lineRule="auto"/>
      <w:ind w:left="410" w:hanging="180"/>
    </w:pPr>
    <w:rPr>
      <w:rFonts w:ascii="Arial Narrow" w:eastAsia="Times New Roman" w:hAnsi="Arial Narrow" w:cs="Arial Narrow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0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83663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2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878208">
                  <w:marLeft w:val="0"/>
                  <w:marRight w:val="0"/>
                  <w:marTop w:val="0"/>
                  <w:marBottom w:val="300"/>
                  <w:divBdr>
                    <w:top w:val="single" w:sz="12" w:space="0" w:color="3C8DBC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62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95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A4B30A-8C94-4FE0-99C8-26CA13DA1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5894</Words>
  <Characters>3360</Characters>
  <Application>Microsoft Office Word</Application>
  <DocSecurity>0</DocSecurity>
  <Lines>28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Evalda Liskauskiene</cp:lastModifiedBy>
  <cp:revision>9</cp:revision>
  <dcterms:created xsi:type="dcterms:W3CDTF">2025-04-10T12:39:00Z</dcterms:created>
  <dcterms:modified xsi:type="dcterms:W3CDTF">2025-10-01T08:42:00Z</dcterms:modified>
</cp:coreProperties>
</file>